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D52CB6" w14:textId="77777777" w:rsidR="00E75653" w:rsidRPr="00E75653" w:rsidRDefault="00E75653" w:rsidP="00E75653">
      <w:pPr>
        <w:suppressAutoHyphens w:val="0"/>
        <w:jc w:val="center"/>
        <w:rPr>
          <w:rFonts w:ascii="Calibri" w:hAnsi="Calibri"/>
          <w:b/>
          <w:color w:val="0000FF"/>
          <w:sz w:val="28"/>
          <w:szCs w:val="28"/>
          <w:lang w:eastAsia="fr-FR"/>
        </w:rPr>
      </w:pPr>
    </w:p>
    <w:p w14:paraId="65211463"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411804BD"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517A9A48"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677D8AE7"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5646BC73" w14:textId="77777777" w:rsidR="00E75653" w:rsidRPr="006B092D" w:rsidRDefault="00E75653" w:rsidP="00E75653">
      <w:pPr>
        <w:suppressAutoHyphens w:val="0"/>
        <w:jc w:val="center"/>
        <w:rPr>
          <w:rFonts w:ascii="Arial" w:hAnsi="Arial" w:cs="Arial"/>
          <w:sz w:val="22"/>
          <w:szCs w:val="22"/>
          <w:lang w:eastAsia="fr-FR"/>
        </w:rPr>
      </w:pPr>
    </w:p>
    <w:p w14:paraId="72B85D45"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25DF0393" w14:textId="77777777" w:rsidR="00E75653" w:rsidRPr="005734E3" w:rsidRDefault="00E75653" w:rsidP="00E75653">
      <w:pPr>
        <w:suppressAutoHyphens w:val="0"/>
        <w:rPr>
          <w:rFonts w:ascii="Arial" w:hAnsi="Arial" w:cs="Arial"/>
          <w:sz w:val="22"/>
          <w:szCs w:val="22"/>
          <w:lang w:eastAsia="fr-FR"/>
        </w:rPr>
      </w:pPr>
    </w:p>
    <w:p w14:paraId="7798DA44"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3DFA67ED"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4A71C770" w14:textId="3655E652"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DF2CA3">
        <w:rPr>
          <w:rFonts w:ascii="Calibri" w:hAnsi="Calibri"/>
          <w:i/>
          <w:sz w:val="20"/>
          <w:szCs w:val="20"/>
          <w:lang w:eastAsia="fr-FR"/>
        </w:rPr>
        <w:t>5</w:t>
      </w:r>
      <w:r w:rsidR="00EC6FA7">
        <w:rPr>
          <w:rFonts w:ascii="Calibri" w:hAnsi="Calibri"/>
          <w:i/>
          <w:sz w:val="20"/>
          <w:szCs w:val="20"/>
          <w:lang w:eastAsia="fr-FR"/>
        </w:rPr>
        <w:t xml:space="preserve"> 00</w:t>
      </w:r>
      <w:r w:rsidR="00DF2CA3">
        <w:rPr>
          <w:rFonts w:ascii="Calibri" w:hAnsi="Calibri"/>
          <w:i/>
          <w:sz w:val="20"/>
          <w:szCs w:val="20"/>
          <w:lang w:eastAsia="fr-FR"/>
        </w:rPr>
        <w:t>7</w:t>
      </w:r>
      <w:r w:rsidR="00EC6FA7">
        <w:rPr>
          <w:rFonts w:ascii="Calibri" w:hAnsi="Calibri"/>
          <w:i/>
          <w:sz w:val="20"/>
          <w:szCs w:val="20"/>
          <w:lang w:eastAsia="fr-FR"/>
        </w:rPr>
        <w:t xml:space="preserve"> 210 254 00</w:t>
      </w:r>
    </w:p>
    <w:p w14:paraId="09FCF373"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48143B7F" w14:textId="77777777" w:rsidR="00E75653" w:rsidRPr="005734E3" w:rsidRDefault="00E75653" w:rsidP="00E75653">
      <w:pPr>
        <w:suppressAutoHyphens w:val="0"/>
        <w:jc w:val="center"/>
        <w:rPr>
          <w:rFonts w:ascii="Arial" w:hAnsi="Arial" w:cs="Arial"/>
          <w:sz w:val="22"/>
          <w:szCs w:val="22"/>
          <w:lang w:eastAsia="fr-FR"/>
        </w:rPr>
      </w:pPr>
    </w:p>
    <w:p w14:paraId="4B3B643B"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40811741"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33660110"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6B43A497"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1D0E36A2"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4552AF68"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101FF85C"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35879127"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2CD853B2" w14:textId="77777777" w:rsidR="00E65744" w:rsidRDefault="00E65744" w:rsidP="00E75653">
      <w:pPr>
        <w:suppressAutoHyphens w:val="0"/>
        <w:rPr>
          <w:rFonts w:ascii="Calibri" w:hAnsi="Calibri"/>
          <w:b/>
          <w:bCs/>
          <w:sz w:val="18"/>
          <w:szCs w:val="18"/>
          <w:lang w:eastAsia="fr-FR"/>
        </w:rPr>
      </w:pPr>
    </w:p>
    <w:p w14:paraId="020F94EE" w14:textId="09D62D60"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DE084C">
        <w:rPr>
          <w:rFonts w:ascii="Arial" w:hAnsi="Arial" w:cs="Arial"/>
          <w:sz w:val="22"/>
          <w:szCs w:val="22"/>
          <w:lang w:eastAsia="fr-FR"/>
        </w:rPr>
        <w:t>6</w:t>
      </w:r>
    </w:p>
    <w:p w14:paraId="2AD129F5"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35435806"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7394BB9D" w14:textId="77777777" w:rsidR="00E75653" w:rsidRPr="00E75653" w:rsidRDefault="00E75653" w:rsidP="00E75653">
      <w:pPr>
        <w:suppressAutoHyphens w:val="0"/>
        <w:rPr>
          <w:rFonts w:ascii="Calibri" w:hAnsi="Calibri"/>
          <w:sz w:val="22"/>
          <w:szCs w:val="22"/>
          <w:lang w:eastAsia="fr-FR"/>
        </w:rPr>
      </w:pPr>
    </w:p>
    <w:p w14:paraId="2BEE6348"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736394B3"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4E4C852C" w14:textId="77777777" w:rsidR="00E75653" w:rsidRDefault="00E75653" w:rsidP="00E75653">
      <w:pPr>
        <w:suppressAutoHyphens w:val="0"/>
        <w:rPr>
          <w:rFonts w:ascii="Arial" w:hAnsi="Arial" w:cs="Arial"/>
          <w:sz w:val="22"/>
          <w:szCs w:val="22"/>
          <w:lang w:eastAsia="fr-FR"/>
        </w:rPr>
      </w:pPr>
    </w:p>
    <w:p w14:paraId="689DC36C" w14:textId="70812E1F" w:rsidR="00721548" w:rsidRDefault="00C049BD" w:rsidP="00E75653">
      <w:pPr>
        <w:suppressAutoHyphens w:val="0"/>
        <w:rPr>
          <w:rFonts w:ascii="Arial" w:hAnsi="Arial" w:cs="Arial"/>
          <w:b/>
          <w:sz w:val="22"/>
          <w:szCs w:val="22"/>
          <w:u w:val="single"/>
          <w:lang w:eastAsia="fr-FR"/>
        </w:rPr>
      </w:pPr>
      <w:r>
        <w:rPr>
          <w:rFonts w:ascii="Arial" w:hAnsi="Arial" w:cs="Arial"/>
          <w:b/>
          <w:sz w:val="22"/>
          <w:szCs w:val="22"/>
          <w:u w:val="single"/>
          <w:lang w:eastAsia="fr-FR"/>
        </w:rPr>
        <w:t xml:space="preserve">Lot </w:t>
      </w:r>
      <w:r w:rsidR="00DF2CA3">
        <w:rPr>
          <w:rFonts w:ascii="Arial" w:hAnsi="Arial" w:cs="Arial"/>
          <w:b/>
          <w:sz w:val="22"/>
          <w:szCs w:val="22"/>
          <w:u w:val="single"/>
          <w:lang w:eastAsia="fr-FR"/>
        </w:rPr>
        <w:t>7</w:t>
      </w:r>
      <w:r w:rsidR="00721548" w:rsidRPr="004C1DE3">
        <w:rPr>
          <w:rFonts w:ascii="Arial" w:hAnsi="Arial" w:cs="Arial"/>
          <w:b/>
          <w:sz w:val="22"/>
          <w:szCs w:val="22"/>
          <w:u w:val="single"/>
          <w:lang w:eastAsia="fr-FR"/>
        </w:rPr>
        <w:t xml:space="preserve"> : </w:t>
      </w:r>
    </w:p>
    <w:p w14:paraId="26D3521A" w14:textId="77777777" w:rsidR="00DF2CA3" w:rsidRPr="004C1DE3" w:rsidRDefault="00DF2CA3" w:rsidP="00E75653">
      <w:pPr>
        <w:suppressAutoHyphens w:val="0"/>
        <w:rPr>
          <w:rFonts w:ascii="Arial" w:hAnsi="Arial" w:cs="Arial"/>
          <w:b/>
          <w:sz w:val="22"/>
          <w:szCs w:val="22"/>
          <w:u w:val="single"/>
          <w:lang w:eastAsia="fr-FR"/>
        </w:rPr>
      </w:pPr>
    </w:p>
    <w:p w14:paraId="075EE94B" w14:textId="41A19FED" w:rsidR="00373294" w:rsidRDefault="00DF2CA3" w:rsidP="00E75653">
      <w:pPr>
        <w:suppressAutoHyphens w:val="0"/>
        <w:rPr>
          <w:rFonts w:ascii="Arial" w:hAnsi="Arial" w:cs="Arial"/>
          <w:sz w:val="22"/>
          <w:szCs w:val="22"/>
          <w:lang w:eastAsia="fr-FR"/>
        </w:rPr>
      </w:pPr>
      <w:r>
        <w:rPr>
          <w:rFonts w:ascii="Arial" w:hAnsi="Arial" w:cs="Arial"/>
          <w:sz w:val="22"/>
          <w:szCs w:val="22"/>
          <w:lang w:eastAsia="fr-FR"/>
        </w:rPr>
        <w:t>MA Albi</w:t>
      </w:r>
    </w:p>
    <w:p w14:paraId="33C26358" w14:textId="4A22CB4E" w:rsidR="00C049BD" w:rsidRDefault="004A1954" w:rsidP="00E75653">
      <w:pPr>
        <w:suppressAutoHyphens w:val="0"/>
        <w:rPr>
          <w:rFonts w:ascii="Arial" w:hAnsi="Arial" w:cs="Arial"/>
          <w:sz w:val="22"/>
          <w:szCs w:val="22"/>
          <w:lang w:eastAsia="fr-FR"/>
        </w:rPr>
      </w:pPr>
      <w:r>
        <w:rPr>
          <w:rFonts w:ascii="Arial" w:hAnsi="Arial" w:cs="Arial"/>
          <w:sz w:val="22"/>
          <w:szCs w:val="22"/>
          <w:lang w:eastAsia="fr-FR"/>
        </w:rPr>
        <w:t xml:space="preserve">PREJ </w:t>
      </w:r>
      <w:r w:rsidR="00DF2CA3">
        <w:rPr>
          <w:rFonts w:ascii="Arial" w:hAnsi="Arial" w:cs="Arial"/>
          <w:sz w:val="22"/>
          <w:szCs w:val="22"/>
          <w:lang w:eastAsia="fr-FR"/>
        </w:rPr>
        <w:t>Albi</w:t>
      </w:r>
    </w:p>
    <w:p w14:paraId="415BFD11" w14:textId="395C5C74" w:rsidR="00DF2CA3" w:rsidRDefault="00DF2CA3" w:rsidP="00DF2CA3">
      <w:pPr>
        <w:suppressAutoHyphens w:val="0"/>
        <w:rPr>
          <w:rFonts w:ascii="Arial" w:hAnsi="Arial" w:cs="Arial"/>
          <w:sz w:val="22"/>
          <w:szCs w:val="22"/>
          <w:lang w:eastAsia="fr-FR"/>
        </w:rPr>
      </w:pPr>
      <w:r>
        <w:rPr>
          <w:rFonts w:ascii="Arial" w:hAnsi="Arial" w:cs="Arial"/>
          <w:sz w:val="22"/>
          <w:szCs w:val="22"/>
          <w:lang w:eastAsia="fr-FR"/>
        </w:rPr>
        <w:t>CD St Sulpice</w:t>
      </w:r>
    </w:p>
    <w:p w14:paraId="54185D98" w14:textId="77777777" w:rsidR="00721548" w:rsidRPr="004C1DE3" w:rsidRDefault="00721548" w:rsidP="00E75653">
      <w:pPr>
        <w:suppressAutoHyphens w:val="0"/>
        <w:rPr>
          <w:rFonts w:ascii="Arial" w:hAnsi="Arial" w:cs="Arial"/>
          <w:sz w:val="22"/>
          <w:szCs w:val="22"/>
          <w:lang w:eastAsia="fr-FR"/>
        </w:rPr>
      </w:pPr>
    </w:p>
    <w:p w14:paraId="45CB8016" w14:textId="77777777" w:rsidR="00721548" w:rsidRPr="005734E3" w:rsidRDefault="00721548" w:rsidP="00E75653">
      <w:pPr>
        <w:suppressAutoHyphens w:val="0"/>
        <w:rPr>
          <w:rFonts w:ascii="Arial" w:hAnsi="Arial" w:cs="Arial"/>
          <w:sz w:val="22"/>
          <w:szCs w:val="22"/>
          <w:lang w:eastAsia="fr-FR"/>
        </w:rPr>
      </w:pPr>
    </w:p>
    <w:p w14:paraId="2AFDAD1A" w14:textId="77777777" w:rsidR="00FA7E67" w:rsidRDefault="00FA7E67">
      <w:pPr>
        <w:suppressAutoHyphens w:val="0"/>
        <w:rPr>
          <w:rFonts w:ascii="Calibri" w:hAnsi="Calibri" w:cs="Arial"/>
          <w:b/>
          <w:sz w:val="22"/>
          <w:szCs w:val="20"/>
        </w:rPr>
      </w:pPr>
      <w:r>
        <w:rPr>
          <w:rFonts w:ascii="Calibri" w:hAnsi="Calibri" w:cs="Arial"/>
          <w:b/>
          <w:sz w:val="22"/>
        </w:rPr>
        <w:br w:type="page"/>
      </w:r>
    </w:p>
    <w:p w14:paraId="60E68181"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06032183" w14:textId="77777777" w:rsidR="00E75653" w:rsidRPr="00C15DA4" w:rsidRDefault="00E75653">
      <w:pPr>
        <w:pStyle w:val="En-tte"/>
        <w:tabs>
          <w:tab w:val="clear" w:pos="4536"/>
          <w:tab w:val="clear" w:pos="9072"/>
        </w:tabs>
        <w:rPr>
          <w:rFonts w:ascii="Arial" w:hAnsi="Arial" w:cs="Arial"/>
          <w:sz w:val="22"/>
        </w:rPr>
      </w:pPr>
    </w:p>
    <w:p w14:paraId="4129446E"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6732FF62" w14:textId="77777777" w:rsidR="00E75653" w:rsidRPr="00C15DA4" w:rsidRDefault="00E75653">
      <w:pPr>
        <w:pStyle w:val="En-tte"/>
        <w:tabs>
          <w:tab w:val="clear" w:pos="4536"/>
          <w:tab w:val="clear" w:pos="9072"/>
        </w:tabs>
        <w:rPr>
          <w:rFonts w:ascii="Arial" w:hAnsi="Arial" w:cs="Arial"/>
          <w:sz w:val="22"/>
        </w:rPr>
      </w:pPr>
    </w:p>
    <w:p w14:paraId="2A7C411F"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7BDB1906" w14:textId="77777777" w:rsidR="00401740" w:rsidRDefault="00401740" w:rsidP="005B29CD">
      <w:pPr>
        <w:pStyle w:val="En-tte"/>
        <w:tabs>
          <w:tab w:val="clear" w:pos="4536"/>
          <w:tab w:val="clear" w:pos="9072"/>
        </w:tabs>
        <w:snapToGrid w:val="0"/>
        <w:jc w:val="both"/>
        <w:rPr>
          <w:rFonts w:ascii="Arial" w:hAnsi="Arial" w:cs="Arial"/>
          <w:sz w:val="22"/>
        </w:rPr>
      </w:pPr>
    </w:p>
    <w:p w14:paraId="1F5C086C"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19AFD2A1" w14:textId="7BA1089A" w:rsidR="00DF2CA3" w:rsidRPr="003C0889" w:rsidRDefault="00DF2CA3" w:rsidP="00DF2CA3">
      <w:pPr>
        <w:pStyle w:val="En-tte"/>
        <w:snapToGrid w:val="0"/>
        <w:jc w:val="both"/>
        <w:rPr>
          <w:rFonts w:ascii="Arial" w:hAnsi="Arial" w:cs="Arial"/>
          <w:bCs/>
          <w:sz w:val="22"/>
          <w:lang w:eastAsia="fr-FR"/>
        </w:rPr>
      </w:pPr>
      <w:r w:rsidRPr="003C0889">
        <w:rPr>
          <w:rFonts w:ascii="Arial" w:hAnsi="Arial" w:cs="Arial"/>
          <w:bCs/>
          <w:sz w:val="22"/>
          <w:lang w:eastAsia="fr-FR"/>
        </w:rPr>
        <w:t>5 esplanades compans caf</w:t>
      </w:r>
      <w:r w:rsidR="006A30B2">
        <w:rPr>
          <w:rFonts w:ascii="Arial" w:hAnsi="Arial" w:cs="Arial"/>
          <w:bCs/>
          <w:sz w:val="22"/>
          <w:lang w:eastAsia="fr-FR"/>
        </w:rPr>
        <w:t>f</w:t>
      </w:r>
      <w:r w:rsidRPr="003C0889">
        <w:rPr>
          <w:rFonts w:ascii="Arial" w:hAnsi="Arial" w:cs="Arial"/>
          <w:bCs/>
          <w:sz w:val="22"/>
          <w:lang w:eastAsia="fr-FR"/>
        </w:rPr>
        <w:t>arelli</w:t>
      </w:r>
    </w:p>
    <w:p w14:paraId="09302A08" w14:textId="0AB8E14C" w:rsidR="00DF2CA3" w:rsidRPr="003C0889" w:rsidRDefault="00DF2CA3" w:rsidP="00DF2CA3">
      <w:pPr>
        <w:pStyle w:val="En-tte"/>
        <w:snapToGrid w:val="0"/>
        <w:jc w:val="both"/>
        <w:rPr>
          <w:rFonts w:ascii="Arial" w:hAnsi="Arial" w:cs="Arial"/>
          <w:bCs/>
          <w:sz w:val="22"/>
          <w:lang w:eastAsia="fr-FR"/>
        </w:rPr>
      </w:pPr>
      <w:r w:rsidRPr="003C0889">
        <w:rPr>
          <w:rFonts w:ascii="Arial" w:hAnsi="Arial" w:cs="Arial"/>
          <w:bCs/>
          <w:sz w:val="22"/>
          <w:lang w:eastAsia="fr-FR"/>
        </w:rPr>
        <w:t>310</w:t>
      </w:r>
      <w:r w:rsidR="006A30B2">
        <w:rPr>
          <w:rFonts w:ascii="Arial" w:hAnsi="Arial" w:cs="Arial"/>
          <w:bCs/>
          <w:sz w:val="22"/>
          <w:lang w:eastAsia="fr-FR"/>
        </w:rPr>
        <w:t>15</w:t>
      </w:r>
      <w:r w:rsidRPr="003C0889">
        <w:rPr>
          <w:rFonts w:ascii="Arial" w:hAnsi="Arial" w:cs="Arial"/>
          <w:bCs/>
          <w:sz w:val="22"/>
          <w:lang w:eastAsia="fr-FR"/>
        </w:rPr>
        <w:t xml:space="preserve"> TOULOUSE Cedex 6</w:t>
      </w:r>
    </w:p>
    <w:p w14:paraId="6CDDF7D2"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1A79129A"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31CB5338" w14:textId="77777777" w:rsidR="00E75653" w:rsidRDefault="00E75653" w:rsidP="00E75653">
      <w:pPr>
        <w:pStyle w:val="En-tte"/>
        <w:tabs>
          <w:tab w:val="clear" w:pos="4536"/>
          <w:tab w:val="clear" w:pos="9072"/>
        </w:tabs>
        <w:jc w:val="both"/>
        <w:rPr>
          <w:rFonts w:ascii="Arial" w:hAnsi="Arial" w:cs="Arial"/>
          <w:sz w:val="22"/>
        </w:rPr>
      </w:pPr>
    </w:p>
    <w:p w14:paraId="60446ACD" w14:textId="37B3C7EC"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DF2CA3">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3BC2240C" w14:textId="77777777" w:rsidR="00401740" w:rsidRPr="005D4F68" w:rsidRDefault="00401740" w:rsidP="00E75653">
      <w:pPr>
        <w:pStyle w:val="En-tte"/>
        <w:tabs>
          <w:tab w:val="clear" w:pos="4536"/>
          <w:tab w:val="clear" w:pos="9072"/>
        </w:tabs>
        <w:jc w:val="both"/>
        <w:rPr>
          <w:rFonts w:ascii="Arial" w:hAnsi="Arial" w:cs="Arial"/>
          <w:sz w:val="22"/>
          <w:szCs w:val="22"/>
        </w:rPr>
      </w:pPr>
    </w:p>
    <w:p w14:paraId="21EDB794"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37A86CBA" w14:textId="77777777" w:rsidR="00EC49F7" w:rsidRPr="008115D4" w:rsidRDefault="00EC49F7" w:rsidP="00EC49F7">
      <w:pPr>
        <w:pStyle w:val="En-tte"/>
        <w:tabs>
          <w:tab w:val="clear" w:pos="4536"/>
          <w:tab w:val="clear" w:pos="9072"/>
        </w:tabs>
        <w:rPr>
          <w:rFonts w:ascii="Calibri" w:hAnsi="Calibri" w:cs="Arial"/>
          <w:sz w:val="16"/>
          <w:szCs w:val="16"/>
        </w:rPr>
      </w:pPr>
    </w:p>
    <w:p w14:paraId="535FEBBE"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21E3BF80" w14:textId="77777777" w:rsidR="00EC49F7" w:rsidRDefault="00EC49F7" w:rsidP="00EC49F7">
      <w:pPr>
        <w:rPr>
          <w:rFonts w:ascii="Calibri" w:hAnsi="Calibri" w:cs="Arial"/>
          <w:sz w:val="22"/>
          <w:szCs w:val="20"/>
        </w:rPr>
      </w:pPr>
    </w:p>
    <w:p w14:paraId="3936656C"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76DDA47E" w14:textId="77777777" w:rsidR="005335CD" w:rsidRPr="005734E3" w:rsidRDefault="005335CD">
      <w:pPr>
        <w:rPr>
          <w:rFonts w:ascii="Arial" w:hAnsi="Arial" w:cs="Arial"/>
          <w:b/>
          <w:bCs/>
          <w:sz w:val="22"/>
        </w:rPr>
      </w:pPr>
    </w:p>
    <w:p w14:paraId="2FFC61D2"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00418C6F" w14:textId="77777777" w:rsidR="005335CD" w:rsidRPr="005734E3" w:rsidRDefault="005335CD">
      <w:pPr>
        <w:rPr>
          <w:rFonts w:ascii="Arial" w:hAnsi="Arial" w:cs="Arial"/>
          <w:b/>
          <w:bCs/>
          <w:sz w:val="22"/>
        </w:rPr>
      </w:pPr>
    </w:p>
    <w:p w14:paraId="6DB53B50"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5CB166B8"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1CBE9669"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569CED65"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5D4C1ED2"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4C47440B"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650A2718"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518AC066"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5303EC7C"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58942C4F"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4774B5AE"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636AAC06"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0E565DE4"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225CA309"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56E75461"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039CEB5A"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5FD9491"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5C395358"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1E3F3A8D"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7AB5F60E"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31AD7830"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66E8A213"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059EAE8A"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339A8C5F" w14:textId="77777777" w:rsidR="005335CD" w:rsidRDefault="005335CD">
      <w:pPr>
        <w:rPr>
          <w:rFonts w:ascii="Arial" w:hAnsi="Arial" w:cs="Arial"/>
          <w:b/>
          <w:bCs/>
          <w:sz w:val="22"/>
        </w:rPr>
      </w:pPr>
    </w:p>
    <w:p w14:paraId="4B07E0BE" w14:textId="77777777" w:rsidR="009849A2" w:rsidRDefault="009849A2">
      <w:pPr>
        <w:rPr>
          <w:rFonts w:ascii="Arial" w:hAnsi="Arial" w:cs="Arial"/>
          <w:b/>
          <w:bCs/>
          <w:sz w:val="22"/>
        </w:rPr>
      </w:pPr>
    </w:p>
    <w:p w14:paraId="0845B6C3" w14:textId="77777777" w:rsidR="009849A2" w:rsidRPr="005734E3" w:rsidRDefault="009849A2">
      <w:pPr>
        <w:rPr>
          <w:rFonts w:ascii="Arial" w:hAnsi="Arial" w:cs="Arial"/>
          <w:b/>
          <w:bCs/>
          <w:sz w:val="22"/>
        </w:rPr>
      </w:pPr>
    </w:p>
    <w:p w14:paraId="7581133B"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73CBA7B4" w14:textId="77777777" w:rsidR="005335CD" w:rsidRPr="005734E3" w:rsidRDefault="005335CD">
      <w:pPr>
        <w:rPr>
          <w:rFonts w:ascii="Arial" w:hAnsi="Arial" w:cs="Arial"/>
          <w:b/>
          <w:bCs/>
          <w:sz w:val="22"/>
        </w:rPr>
      </w:pPr>
    </w:p>
    <w:p w14:paraId="66EDAC89"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4700DF42" w14:textId="77777777" w:rsidR="008A6EAF" w:rsidRPr="005734E3" w:rsidRDefault="008A6EAF" w:rsidP="008A6EAF">
      <w:pPr>
        <w:jc w:val="both"/>
        <w:rPr>
          <w:rFonts w:ascii="Arial" w:hAnsi="Arial" w:cs="Arial"/>
          <w:sz w:val="22"/>
        </w:rPr>
      </w:pPr>
    </w:p>
    <w:p w14:paraId="0781B881"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168FD1F5" w14:textId="77777777" w:rsidR="008B5384" w:rsidRPr="005734E3" w:rsidRDefault="008B5384">
      <w:pPr>
        <w:jc w:val="both"/>
        <w:rPr>
          <w:rFonts w:ascii="Arial" w:hAnsi="Arial" w:cs="Arial"/>
          <w:sz w:val="22"/>
        </w:rPr>
      </w:pPr>
    </w:p>
    <w:p w14:paraId="2676541C"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2485812D"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30B96E5F"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54CBEFE1"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2EBE5B83"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57C98316"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68B6BC4E" w14:textId="77777777" w:rsidR="009C45BC" w:rsidRPr="005734E3" w:rsidRDefault="009C45BC" w:rsidP="00391B7B">
      <w:pPr>
        <w:jc w:val="both"/>
        <w:rPr>
          <w:rFonts w:ascii="Arial" w:hAnsi="Arial" w:cs="Arial"/>
          <w:sz w:val="22"/>
          <w:highlight w:val="yellow"/>
        </w:rPr>
      </w:pPr>
    </w:p>
    <w:p w14:paraId="4562E9F5" w14:textId="77777777" w:rsidR="008B5384" w:rsidRPr="005734E3" w:rsidRDefault="008B5384">
      <w:pPr>
        <w:jc w:val="both"/>
        <w:rPr>
          <w:rFonts w:ascii="Arial" w:hAnsi="Arial" w:cs="Arial"/>
          <w:sz w:val="22"/>
        </w:rPr>
      </w:pPr>
    </w:p>
    <w:p w14:paraId="7EB62BE0"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2DBE2258" w14:textId="77777777" w:rsidR="005335CD" w:rsidRPr="005734E3" w:rsidRDefault="005335CD" w:rsidP="004556E9">
      <w:pPr>
        <w:jc w:val="both"/>
        <w:rPr>
          <w:rFonts w:ascii="Arial" w:hAnsi="Arial" w:cs="Arial"/>
          <w:sz w:val="22"/>
        </w:rPr>
      </w:pPr>
    </w:p>
    <w:p w14:paraId="72384815"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74323DB8" w14:textId="77777777" w:rsidR="005335CD" w:rsidRPr="005734E3" w:rsidRDefault="005335CD">
      <w:pPr>
        <w:jc w:val="both"/>
        <w:rPr>
          <w:rFonts w:ascii="Arial" w:hAnsi="Arial" w:cs="Arial"/>
          <w:sz w:val="22"/>
        </w:rPr>
      </w:pPr>
    </w:p>
    <w:p w14:paraId="4676B1DB"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5291FBB2" w14:textId="77777777" w:rsidR="00523184" w:rsidRPr="005734E3" w:rsidRDefault="00523184">
      <w:pPr>
        <w:jc w:val="both"/>
        <w:rPr>
          <w:rFonts w:ascii="Arial" w:hAnsi="Arial" w:cs="Arial"/>
          <w:sz w:val="22"/>
        </w:rPr>
      </w:pPr>
    </w:p>
    <w:p w14:paraId="4571AD09" w14:textId="77777777" w:rsidR="00523184" w:rsidRPr="005734E3" w:rsidRDefault="00523184">
      <w:pPr>
        <w:jc w:val="both"/>
        <w:rPr>
          <w:rFonts w:ascii="Arial" w:hAnsi="Arial" w:cs="Arial"/>
          <w:sz w:val="22"/>
        </w:rPr>
      </w:pPr>
    </w:p>
    <w:p w14:paraId="35081626"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12468E84" w14:textId="77777777" w:rsidR="005335CD" w:rsidRPr="005734E3" w:rsidRDefault="005335CD">
      <w:pPr>
        <w:jc w:val="both"/>
        <w:rPr>
          <w:rFonts w:ascii="Arial" w:hAnsi="Arial" w:cs="Arial"/>
          <w:sz w:val="22"/>
        </w:rPr>
      </w:pPr>
    </w:p>
    <w:p w14:paraId="37D62835"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2DD15352" w14:textId="77777777" w:rsidR="006C73DD" w:rsidRPr="005734E3" w:rsidRDefault="006C73DD" w:rsidP="006C73DD">
      <w:pPr>
        <w:jc w:val="both"/>
        <w:rPr>
          <w:rFonts w:ascii="Arial" w:hAnsi="Arial" w:cs="Arial"/>
          <w:sz w:val="22"/>
        </w:rPr>
      </w:pPr>
    </w:p>
    <w:p w14:paraId="52763100"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1B42C064" w14:textId="77777777" w:rsidR="00D97903" w:rsidRPr="005734E3" w:rsidRDefault="00D97903" w:rsidP="006C73DD">
      <w:pPr>
        <w:jc w:val="both"/>
        <w:rPr>
          <w:rFonts w:ascii="Arial" w:hAnsi="Arial" w:cs="Arial"/>
          <w:sz w:val="22"/>
        </w:rPr>
      </w:pPr>
    </w:p>
    <w:p w14:paraId="6ADB8BAD"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038A5367" w14:textId="77777777" w:rsidR="00A74352" w:rsidRPr="005734E3" w:rsidRDefault="00A74352">
      <w:pPr>
        <w:jc w:val="both"/>
        <w:rPr>
          <w:rFonts w:ascii="Arial" w:hAnsi="Arial" w:cs="Arial"/>
          <w:sz w:val="22"/>
        </w:rPr>
      </w:pPr>
    </w:p>
    <w:p w14:paraId="6CAE4B17" w14:textId="0FF1F4F6"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w:t>
      </w:r>
      <w:r w:rsidR="00DF2CA3">
        <w:rPr>
          <w:rFonts w:ascii="Arial" w:hAnsi="Arial" w:cs="Arial"/>
          <w:sz w:val="22"/>
          <w:szCs w:val="22"/>
        </w:rPr>
        <w:t>7</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7583A5CB"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567C4113" w14:textId="77777777" w:rsidR="005335CD" w:rsidRPr="005734E3" w:rsidRDefault="005335CD">
      <w:pPr>
        <w:rPr>
          <w:rFonts w:ascii="Arial" w:hAnsi="Arial" w:cs="Arial"/>
          <w:sz w:val="22"/>
        </w:rPr>
      </w:pPr>
    </w:p>
    <w:p w14:paraId="77D95821"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6816EF35" w14:textId="77777777" w:rsidR="00721548" w:rsidRPr="005734E3" w:rsidRDefault="00721548">
      <w:pPr>
        <w:rPr>
          <w:rFonts w:ascii="Arial" w:hAnsi="Arial" w:cs="Arial"/>
          <w:sz w:val="22"/>
          <w:u w:val="single"/>
        </w:rPr>
      </w:pPr>
    </w:p>
    <w:p w14:paraId="52E3C2F5" w14:textId="2A69CCD7"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4A58FC">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w:t>
      </w:r>
      <w:r w:rsidR="00DF2CA3">
        <w:rPr>
          <w:rFonts w:ascii="Arial" w:hAnsi="Arial" w:cs="Arial"/>
          <w:sz w:val="22"/>
          <w:szCs w:val="22"/>
        </w:rPr>
        <w:t>mois,</w:t>
      </w:r>
      <w:r w:rsidR="00BC1B5E">
        <w:rPr>
          <w:rFonts w:ascii="Arial" w:hAnsi="Arial" w:cs="Arial"/>
          <w:sz w:val="22"/>
          <w:szCs w:val="22"/>
        </w:rPr>
        <w:t xml:space="preserve"> soit le </w:t>
      </w:r>
      <w:r w:rsidR="00DF2CA3">
        <w:rPr>
          <w:rFonts w:ascii="Arial" w:hAnsi="Arial" w:cs="Arial"/>
          <w:sz w:val="22"/>
          <w:szCs w:val="22"/>
        </w:rPr>
        <w:t>28 février</w:t>
      </w:r>
      <w:r w:rsidR="00BC1B5E">
        <w:rPr>
          <w:rFonts w:ascii="Arial" w:hAnsi="Arial" w:cs="Arial"/>
          <w:sz w:val="22"/>
          <w:szCs w:val="22"/>
        </w:rPr>
        <w:t xml:space="preserve"> 20</w:t>
      </w:r>
      <w:r w:rsidR="00DF2CA3">
        <w:rPr>
          <w:rFonts w:ascii="Arial" w:hAnsi="Arial" w:cs="Arial"/>
          <w:sz w:val="22"/>
          <w:szCs w:val="22"/>
        </w:rPr>
        <w:t>30</w:t>
      </w:r>
      <w:r w:rsidR="00BC1B5E">
        <w:rPr>
          <w:rFonts w:ascii="Arial" w:hAnsi="Arial" w:cs="Arial"/>
          <w:sz w:val="22"/>
          <w:szCs w:val="22"/>
        </w:rPr>
        <w:t xml:space="preserve">. </w:t>
      </w:r>
    </w:p>
    <w:p w14:paraId="06BB10C4" w14:textId="4F7516B5"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w:t>
      </w:r>
      <w:r w:rsidR="00511B80">
        <w:rPr>
          <w:rFonts w:ascii="Arial" w:hAnsi="Arial" w:cs="Arial"/>
          <w:sz w:val="22"/>
          <w:szCs w:val="22"/>
        </w:rPr>
        <w:t>mars</w:t>
      </w:r>
      <w:r w:rsidR="00721548" w:rsidRPr="00721548">
        <w:rPr>
          <w:rFonts w:ascii="Arial" w:hAnsi="Arial" w:cs="Arial"/>
          <w:sz w:val="22"/>
          <w:szCs w:val="22"/>
        </w:rPr>
        <w:t xml:space="preserve"> 202</w:t>
      </w:r>
      <w:r w:rsidR="00511B80">
        <w:rPr>
          <w:rFonts w:ascii="Arial" w:hAnsi="Arial" w:cs="Arial"/>
          <w:sz w:val="22"/>
          <w:szCs w:val="22"/>
        </w:rPr>
        <w:t>6</w:t>
      </w:r>
      <w:r>
        <w:rPr>
          <w:rFonts w:ascii="Arial" w:hAnsi="Arial" w:cs="Arial"/>
          <w:sz w:val="22"/>
          <w:szCs w:val="22"/>
        </w:rPr>
        <w:t>.</w:t>
      </w:r>
    </w:p>
    <w:p w14:paraId="517EE7EC" w14:textId="77777777" w:rsidR="005335CD" w:rsidRPr="005734E3" w:rsidRDefault="00FC6937" w:rsidP="004F4515">
      <w:pPr>
        <w:jc w:val="both"/>
        <w:rPr>
          <w:rFonts w:ascii="Arial" w:hAnsi="Arial" w:cs="Arial"/>
          <w:sz w:val="22"/>
        </w:rPr>
      </w:pPr>
      <w:r w:rsidRPr="005734E3">
        <w:rPr>
          <w:rFonts w:ascii="Arial" w:hAnsi="Arial" w:cs="Arial"/>
          <w:sz w:val="22"/>
        </w:rPr>
        <w:t>.</w:t>
      </w:r>
    </w:p>
    <w:p w14:paraId="0C9435D5" w14:textId="77777777" w:rsidR="00560F53" w:rsidRPr="005734E3" w:rsidRDefault="00560F53" w:rsidP="004F4515">
      <w:pPr>
        <w:jc w:val="both"/>
        <w:rPr>
          <w:rFonts w:ascii="Arial" w:hAnsi="Arial" w:cs="Arial"/>
          <w:sz w:val="22"/>
        </w:rPr>
      </w:pPr>
    </w:p>
    <w:p w14:paraId="2CE1F1D7" w14:textId="77777777" w:rsidR="005335CD" w:rsidRPr="005734E3" w:rsidRDefault="00AC609D">
      <w:pPr>
        <w:rPr>
          <w:rFonts w:ascii="Arial" w:hAnsi="Arial" w:cs="Arial"/>
          <w:sz w:val="22"/>
          <w:u w:val="single"/>
        </w:rPr>
      </w:pPr>
      <w:r w:rsidRPr="005734E3">
        <w:rPr>
          <w:rFonts w:ascii="Arial" w:hAnsi="Arial" w:cs="Arial"/>
          <w:sz w:val="22"/>
        </w:rPr>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73078730" w14:textId="77777777" w:rsidR="005335CD" w:rsidRPr="005734E3" w:rsidRDefault="005335CD">
      <w:pPr>
        <w:rPr>
          <w:rFonts w:ascii="Arial" w:hAnsi="Arial" w:cs="Arial"/>
          <w:sz w:val="22"/>
          <w:szCs w:val="22"/>
        </w:rPr>
      </w:pPr>
    </w:p>
    <w:p w14:paraId="02DA4496"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lastRenderedPageBreak/>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4A58FC">
        <w:rPr>
          <w:rFonts w:ascii="Arial" w:hAnsi="Arial" w:cs="Arial"/>
          <w:sz w:val="22"/>
          <w:szCs w:val="22"/>
          <w:u w:val="single"/>
          <w:lang w:eastAsia="fr-FR"/>
        </w:rPr>
        <w:t xml:space="preserve"> lot n°</w:t>
      </w:r>
      <w:r w:rsidR="00D12EF2">
        <w:rPr>
          <w:rFonts w:ascii="Arial" w:hAnsi="Arial" w:cs="Arial"/>
          <w:sz w:val="22"/>
          <w:szCs w:val="22"/>
          <w:u w:val="single"/>
          <w:lang w:eastAsia="fr-FR"/>
        </w:rPr>
        <w:t>4</w:t>
      </w:r>
      <w:r w:rsidR="008A1A7E" w:rsidRPr="0016786F">
        <w:rPr>
          <w:rFonts w:ascii="Arial" w:hAnsi="Arial" w:cs="Arial"/>
          <w:sz w:val="22"/>
          <w:szCs w:val="22"/>
          <w:u w:val="single"/>
          <w:lang w:eastAsia="fr-FR"/>
        </w:rPr>
        <w:t xml:space="preserve">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0A85E39F" w14:textId="77777777" w:rsidR="007B1A12" w:rsidRDefault="007B1A12" w:rsidP="00F51B28">
      <w:pPr>
        <w:suppressAutoHyphens w:val="0"/>
        <w:jc w:val="both"/>
        <w:rPr>
          <w:rFonts w:ascii="Arial" w:hAnsi="Arial" w:cs="Arial"/>
          <w:sz w:val="22"/>
          <w:szCs w:val="22"/>
          <w:lang w:eastAsia="fr-FR"/>
        </w:rPr>
      </w:pPr>
    </w:p>
    <w:p w14:paraId="4D79F5EC"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5ADC412E" w14:textId="77777777" w:rsidR="00721548" w:rsidRPr="008A1A7E" w:rsidRDefault="00721548" w:rsidP="00721548">
      <w:pPr>
        <w:pStyle w:val="Paragraphedeliste"/>
        <w:suppressAutoHyphens w:val="0"/>
        <w:jc w:val="both"/>
        <w:rPr>
          <w:rFonts w:ascii="Arial" w:hAnsi="Arial" w:cs="Arial"/>
          <w:sz w:val="22"/>
          <w:szCs w:val="22"/>
          <w:lang w:eastAsia="fr-FR"/>
        </w:rPr>
      </w:pPr>
    </w:p>
    <w:p w14:paraId="4EBD6630"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53062F88" w14:textId="77777777" w:rsidR="00721548" w:rsidRDefault="00721548" w:rsidP="00721548">
      <w:pPr>
        <w:pStyle w:val="Paragraphedeliste"/>
        <w:suppressAutoHyphens w:val="0"/>
        <w:jc w:val="both"/>
        <w:rPr>
          <w:rFonts w:ascii="Arial" w:hAnsi="Arial" w:cs="Arial"/>
          <w:sz w:val="22"/>
          <w:szCs w:val="22"/>
          <w:lang w:eastAsia="fr-FR"/>
        </w:rPr>
      </w:pPr>
    </w:p>
    <w:p w14:paraId="2F5A440E" w14:textId="34B6D362"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DE084C">
        <w:rPr>
          <w:rFonts w:ascii="Arial" w:hAnsi="Arial" w:cs="Arial"/>
          <w:sz w:val="22"/>
          <w:szCs w:val="22"/>
          <w:lang w:eastAsia="fr-FR"/>
        </w:rPr>
        <w:t xml:space="preserve"> 2</w:t>
      </w:r>
      <w:r w:rsidR="00D12EF2">
        <w:rPr>
          <w:rFonts w:ascii="Arial" w:hAnsi="Arial" w:cs="Arial"/>
          <w:sz w:val="22"/>
          <w:szCs w:val="22"/>
          <w:lang w:eastAsia="fr-FR"/>
        </w:rPr>
        <w:t>5</w:t>
      </w:r>
      <w:r w:rsidR="00F7449A">
        <w:rPr>
          <w:rFonts w:ascii="Arial" w:hAnsi="Arial" w:cs="Arial"/>
          <w:sz w:val="22"/>
          <w:szCs w:val="22"/>
          <w:lang w:eastAsia="fr-FR"/>
        </w:rPr>
        <w:t>0 000€ HT</w:t>
      </w:r>
    </w:p>
    <w:p w14:paraId="34F1AA26" w14:textId="77777777" w:rsidR="00721548" w:rsidRPr="00721548" w:rsidRDefault="00721548" w:rsidP="00721548">
      <w:pPr>
        <w:pStyle w:val="Paragraphedeliste"/>
        <w:suppressAutoHyphens w:val="0"/>
        <w:jc w:val="both"/>
        <w:rPr>
          <w:rFonts w:ascii="Arial" w:hAnsi="Arial" w:cs="Arial"/>
          <w:sz w:val="22"/>
          <w:szCs w:val="22"/>
          <w:lang w:eastAsia="fr-FR"/>
        </w:rPr>
      </w:pPr>
    </w:p>
    <w:p w14:paraId="36193E36"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01745F42" w14:textId="77777777" w:rsidR="008B5384" w:rsidRPr="005734E3" w:rsidRDefault="008B5384">
      <w:pPr>
        <w:jc w:val="both"/>
        <w:rPr>
          <w:rStyle w:val="Numrodepage"/>
          <w:rFonts w:ascii="Arial" w:hAnsi="Arial" w:cs="Arial"/>
          <w:sz w:val="22"/>
          <w:szCs w:val="22"/>
        </w:rPr>
      </w:pPr>
    </w:p>
    <w:p w14:paraId="68771EF2"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3CEB1E0E" w14:textId="77777777" w:rsidR="007A6E21" w:rsidRPr="005734E3" w:rsidRDefault="007A6E21">
      <w:pPr>
        <w:pStyle w:val="Retraitcorpsdetexte"/>
        <w:ind w:left="0"/>
      </w:pPr>
    </w:p>
    <w:p w14:paraId="22ECD2DC"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7261F83E" w14:textId="77777777" w:rsidR="00D37B88" w:rsidRPr="005734E3" w:rsidRDefault="00D37B88">
      <w:pPr>
        <w:jc w:val="both"/>
        <w:rPr>
          <w:rFonts w:ascii="Arial" w:hAnsi="Arial" w:cs="Arial"/>
          <w:sz w:val="22"/>
        </w:rPr>
      </w:pPr>
    </w:p>
    <w:p w14:paraId="337D56D0"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6A783FCD"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41EBAF8E" w14:textId="77777777" w:rsidTr="00B34CEB">
        <w:trPr>
          <w:trHeight w:val="2425"/>
        </w:trPr>
        <w:tc>
          <w:tcPr>
            <w:tcW w:w="9286" w:type="dxa"/>
            <w:shd w:val="clear" w:color="auto" w:fill="auto"/>
          </w:tcPr>
          <w:p w14:paraId="22349E4D"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57A9A8FE" w14:textId="77777777" w:rsidR="005335CD" w:rsidRPr="005734E3" w:rsidRDefault="005335CD">
            <w:pPr>
              <w:rPr>
                <w:rFonts w:ascii="Arial" w:hAnsi="Arial" w:cs="Arial"/>
                <w:bCs/>
                <w:sz w:val="22"/>
              </w:rPr>
            </w:pPr>
          </w:p>
          <w:p w14:paraId="22C4FAE2"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79D96513" w14:textId="77777777" w:rsidR="00721548" w:rsidRDefault="00721548">
            <w:pPr>
              <w:rPr>
                <w:rFonts w:ascii="Arial" w:hAnsi="Arial" w:cs="Arial"/>
                <w:bCs/>
                <w:sz w:val="22"/>
              </w:rPr>
            </w:pPr>
          </w:p>
          <w:p w14:paraId="240773DA" w14:textId="77777777" w:rsidR="00721548" w:rsidRPr="005734E3" w:rsidRDefault="00721548">
            <w:pPr>
              <w:rPr>
                <w:rFonts w:ascii="Arial" w:hAnsi="Arial" w:cs="Arial"/>
                <w:bCs/>
                <w:sz w:val="22"/>
              </w:rPr>
            </w:pPr>
          </w:p>
          <w:p w14:paraId="4CF4460A"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522FD149" w14:textId="77777777" w:rsidR="005335CD" w:rsidRDefault="005335CD" w:rsidP="00E72B2E">
            <w:pPr>
              <w:jc w:val="both"/>
              <w:rPr>
                <w:rFonts w:ascii="Arial" w:hAnsi="Arial" w:cs="Arial"/>
                <w:b/>
                <w:i/>
                <w:color w:val="0000FF"/>
                <w:sz w:val="22"/>
                <w:szCs w:val="22"/>
                <w:lang w:eastAsia="fr-FR"/>
              </w:rPr>
            </w:pPr>
          </w:p>
          <w:p w14:paraId="0F7CCDB1" w14:textId="77777777" w:rsidR="00721548" w:rsidRPr="005734E3" w:rsidRDefault="00721548" w:rsidP="00E72B2E">
            <w:pPr>
              <w:jc w:val="both"/>
              <w:rPr>
                <w:rFonts w:ascii="Arial" w:hAnsi="Arial" w:cs="Arial"/>
                <w:b/>
                <w:i/>
                <w:color w:val="0000FF"/>
                <w:sz w:val="22"/>
                <w:szCs w:val="22"/>
                <w:lang w:eastAsia="fr-FR"/>
              </w:rPr>
            </w:pPr>
          </w:p>
        </w:tc>
      </w:tr>
    </w:tbl>
    <w:p w14:paraId="09BAB388"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5A860CD2" w14:textId="77777777" w:rsidR="00F928DF" w:rsidRPr="005734E3" w:rsidRDefault="00F928DF">
      <w:pPr>
        <w:rPr>
          <w:rFonts w:ascii="Arial" w:hAnsi="Arial" w:cs="Arial"/>
          <w:bCs/>
          <w:sz w:val="22"/>
        </w:rPr>
      </w:pPr>
    </w:p>
    <w:p w14:paraId="63A6B8C4" w14:textId="77777777" w:rsidR="00F928DF" w:rsidRPr="005734E3" w:rsidRDefault="00F928DF">
      <w:pPr>
        <w:rPr>
          <w:rFonts w:ascii="Arial" w:hAnsi="Arial" w:cs="Arial"/>
          <w:bCs/>
          <w:sz w:val="22"/>
        </w:rPr>
      </w:pPr>
    </w:p>
    <w:p w14:paraId="0E0B274D" w14:textId="77777777" w:rsidR="00F928DF" w:rsidRPr="005734E3" w:rsidRDefault="00F928DF">
      <w:pPr>
        <w:rPr>
          <w:rFonts w:ascii="Arial" w:hAnsi="Arial" w:cs="Arial"/>
          <w:bCs/>
          <w:sz w:val="22"/>
        </w:rPr>
      </w:pPr>
    </w:p>
    <w:p w14:paraId="5CEF5E42"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65FFE709" w14:textId="77777777" w:rsidR="00F928DF" w:rsidRPr="005734E3" w:rsidRDefault="00F928DF" w:rsidP="00F928DF">
      <w:pPr>
        <w:rPr>
          <w:rFonts w:ascii="Arial" w:hAnsi="Arial" w:cs="Arial"/>
          <w:bCs/>
          <w:sz w:val="22"/>
        </w:rPr>
      </w:pPr>
    </w:p>
    <w:p w14:paraId="254F350A"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6AB28245"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5D3C6F66"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728A9031"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48CA9678"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1EFB5E60"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2C60481E"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04BB6611"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24475260"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5F2FE931"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4C11DF1B" w14:textId="77777777"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-VINGT</w:t>
      </w:r>
      <w:r w:rsidR="009F13DE">
        <w:rPr>
          <w:rFonts w:ascii="Arial" w:hAnsi="Arial" w:cs="Arial"/>
          <w:i/>
          <w:sz w:val="22"/>
          <w:szCs w:val="22"/>
          <w:lang w:eastAsia="fr-FR"/>
        </w:rPr>
        <w:t xml:space="preserve"> </w:t>
      </w:r>
      <w:r w:rsidRPr="005734E3">
        <w:rPr>
          <w:rFonts w:ascii="Arial" w:hAnsi="Arial" w:cs="Arial"/>
          <w:i/>
          <w:sz w:val="22"/>
          <w:szCs w:val="22"/>
          <w:lang w:eastAsia="fr-FR"/>
        </w:rPr>
        <w:t xml:space="preserve"> </w:t>
      </w:r>
      <w:r w:rsidRPr="005734E3">
        <w:rPr>
          <w:rFonts w:ascii="Arial" w:hAnsi="Arial" w:cs="Arial"/>
          <w:sz w:val="22"/>
          <w:szCs w:val="22"/>
          <w:lang w:eastAsia="fr-FR"/>
        </w:rPr>
        <w:t>jours à compter de la date limite de remise des offres.</w:t>
      </w:r>
    </w:p>
    <w:p w14:paraId="64A8F4A2" w14:textId="77777777" w:rsidR="00F928DF" w:rsidRPr="005734E3" w:rsidRDefault="00F928DF" w:rsidP="00F928DF">
      <w:pPr>
        <w:jc w:val="both"/>
        <w:rPr>
          <w:rFonts w:ascii="Arial" w:hAnsi="Arial" w:cs="Arial"/>
          <w:b/>
          <w:bCs/>
          <w:sz w:val="22"/>
          <w:szCs w:val="22"/>
        </w:rPr>
      </w:pPr>
    </w:p>
    <w:p w14:paraId="40BDE549"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t>Je m’engage ou j’engage le groupement dont je suis mandataire, conformément aux clauses et conditions du marché et de ma proposition, à exécuter les prestations demandées conformément aux stipulations contractuelles.</w:t>
      </w:r>
    </w:p>
    <w:p w14:paraId="5011F3B7" w14:textId="77777777" w:rsidR="00F928DF" w:rsidRPr="005734E3" w:rsidRDefault="00F928DF" w:rsidP="00F928DF">
      <w:pPr>
        <w:rPr>
          <w:rFonts w:ascii="Arial" w:hAnsi="Arial" w:cs="Arial"/>
          <w:bCs/>
          <w:sz w:val="22"/>
        </w:rPr>
      </w:pPr>
    </w:p>
    <w:p w14:paraId="5BBF9749" w14:textId="77777777" w:rsidR="005734E3" w:rsidRDefault="005734E3">
      <w:pPr>
        <w:suppressAutoHyphens w:val="0"/>
        <w:rPr>
          <w:rFonts w:ascii="Arial" w:hAnsi="Arial" w:cs="Arial"/>
          <w:bCs/>
          <w:sz w:val="22"/>
        </w:rPr>
      </w:pPr>
    </w:p>
    <w:p w14:paraId="601BA342" w14:textId="77777777" w:rsidR="00F928DF" w:rsidRPr="005734E3" w:rsidRDefault="00F928DF" w:rsidP="00F928DF">
      <w:pPr>
        <w:rPr>
          <w:rFonts w:ascii="Arial" w:hAnsi="Arial" w:cs="Arial"/>
          <w:bCs/>
          <w:sz w:val="22"/>
        </w:rPr>
      </w:pPr>
    </w:p>
    <w:p w14:paraId="1F530FB8" w14:textId="77777777" w:rsidR="006E739C" w:rsidRPr="005734E3" w:rsidRDefault="006E739C" w:rsidP="00F928DF">
      <w:pPr>
        <w:rPr>
          <w:rFonts w:ascii="Arial" w:hAnsi="Arial" w:cs="Arial"/>
          <w:bCs/>
          <w:sz w:val="22"/>
        </w:rPr>
      </w:pPr>
    </w:p>
    <w:p w14:paraId="508EB92B"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0E6290B9" w14:textId="77777777" w:rsidR="006E739C" w:rsidRPr="005734E3" w:rsidRDefault="006E739C" w:rsidP="006E739C">
      <w:pPr>
        <w:jc w:val="center"/>
        <w:rPr>
          <w:rFonts w:ascii="Arial" w:hAnsi="Arial" w:cs="Arial"/>
          <w:b/>
          <w:bCs/>
          <w:sz w:val="22"/>
        </w:rPr>
      </w:pPr>
    </w:p>
    <w:p w14:paraId="7656C479" w14:textId="77777777" w:rsidR="00F928DF" w:rsidRPr="005734E3" w:rsidRDefault="00F928DF" w:rsidP="00F928DF">
      <w:pPr>
        <w:rPr>
          <w:rFonts w:ascii="Arial" w:hAnsi="Arial" w:cs="Arial"/>
          <w:bCs/>
          <w:sz w:val="22"/>
        </w:rPr>
      </w:pPr>
    </w:p>
    <w:p w14:paraId="79BC49CB"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4767EA0E" w14:textId="77777777" w:rsidR="00F928DF" w:rsidRPr="005734E3" w:rsidRDefault="00F928DF" w:rsidP="00F928DF">
      <w:pPr>
        <w:jc w:val="both"/>
        <w:rPr>
          <w:rFonts w:ascii="Arial" w:hAnsi="Arial" w:cs="Arial"/>
          <w:bCs/>
          <w:sz w:val="22"/>
        </w:rPr>
      </w:pPr>
    </w:p>
    <w:p w14:paraId="788AF7EB"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0655F49A" w14:textId="77777777" w:rsidR="00F928DF" w:rsidRPr="005734E3" w:rsidRDefault="00F928DF" w:rsidP="00F928DF">
      <w:pPr>
        <w:jc w:val="both"/>
        <w:rPr>
          <w:rFonts w:ascii="Arial" w:hAnsi="Arial" w:cs="Arial"/>
          <w:bCs/>
          <w:sz w:val="22"/>
        </w:rPr>
      </w:pPr>
    </w:p>
    <w:p w14:paraId="2A955FBC"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3F867415" w14:textId="77777777" w:rsidR="00F928DF" w:rsidRPr="005734E3" w:rsidRDefault="00F928DF" w:rsidP="00F928DF">
      <w:pPr>
        <w:jc w:val="both"/>
        <w:rPr>
          <w:rFonts w:ascii="Arial" w:hAnsi="Arial" w:cs="Arial"/>
          <w:bCs/>
          <w:sz w:val="22"/>
        </w:rPr>
      </w:pPr>
    </w:p>
    <w:p w14:paraId="242019BB"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7E87D513" w14:textId="77777777" w:rsidR="00F928DF" w:rsidRPr="005734E3" w:rsidRDefault="00F928DF" w:rsidP="00F928DF">
      <w:pPr>
        <w:jc w:val="both"/>
        <w:rPr>
          <w:rFonts w:ascii="Arial" w:hAnsi="Arial" w:cs="Arial"/>
          <w:bCs/>
          <w:sz w:val="22"/>
        </w:rPr>
      </w:pPr>
    </w:p>
    <w:p w14:paraId="3C06384F"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55AAF2A8" w14:textId="77777777" w:rsidR="00721548" w:rsidRPr="005734E3" w:rsidRDefault="00721548" w:rsidP="00F928DF">
      <w:pPr>
        <w:jc w:val="both"/>
        <w:rPr>
          <w:rFonts w:ascii="Arial" w:hAnsi="Arial" w:cs="Arial"/>
          <w:bCs/>
          <w:sz w:val="22"/>
        </w:rPr>
      </w:pPr>
    </w:p>
    <w:p w14:paraId="1A2C0D92"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DE084C">
        <w:rPr>
          <w:rFonts w:ascii="Arial" w:hAnsi="Arial" w:cs="Arial"/>
          <w:bCs/>
          <w:sz w:val="22"/>
        </w:rPr>
      </w:r>
      <w:r w:rsidR="00DE084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27115B27"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DE084C">
        <w:rPr>
          <w:rFonts w:ascii="Arial" w:hAnsi="Arial" w:cs="Arial"/>
          <w:bCs/>
          <w:sz w:val="22"/>
        </w:rPr>
      </w:r>
      <w:r w:rsidR="00DE084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5FE2BB16" w14:textId="77777777" w:rsidR="00F928DF" w:rsidRPr="005734E3" w:rsidRDefault="00F928DF" w:rsidP="00F928DF">
      <w:pPr>
        <w:jc w:val="both"/>
        <w:rPr>
          <w:rFonts w:ascii="Arial" w:hAnsi="Arial" w:cs="Arial"/>
          <w:bCs/>
          <w:sz w:val="22"/>
        </w:rPr>
      </w:pPr>
    </w:p>
    <w:p w14:paraId="1830259E"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0A1FE416" w14:textId="77777777" w:rsidR="009849A2" w:rsidRPr="005734E3" w:rsidRDefault="009849A2" w:rsidP="00F928DF">
      <w:pPr>
        <w:jc w:val="both"/>
        <w:rPr>
          <w:rFonts w:ascii="Arial" w:hAnsi="Arial" w:cs="Arial"/>
          <w:bCs/>
          <w:sz w:val="22"/>
        </w:rPr>
      </w:pPr>
    </w:p>
    <w:p w14:paraId="047DD0A0"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69B9392E"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01D37640"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286C353E"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5A4343A5" w14:textId="77777777" w:rsidR="00F928DF" w:rsidRPr="005734E3" w:rsidRDefault="00F928DF" w:rsidP="00F928DF">
      <w:pPr>
        <w:jc w:val="both"/>
        <w:rPr>
          <w:rFonts w:ascii="Arial" w:hAnsi="Arial" w:cs="Arial"/>
          <w:bCs/>
          <w:sz w:val="22"/>
        </w:rPr>
      </w:pPr>
    </w:p>
    <w:p w14:paraId="618703A8" w14:textId="77777777" w:rsidR="00F928DF" w:rsidRPr="005734E3" w:rsidRDefault="00F928DF" w:rsidP="00F928DF">
      <w:pPr>
        <w:suppressAutoHyphens w:val="0"/>
        <w:jc w:val="both"/>
        <w:rPr>
          <w:rFonts w:ascii="Arial" w:hAnsi="Arial" w:cs="Arial"/>
          <w:sz w:val="20"/>
          <w:szCs w:val="20"/>
          <w:lang w:eastAsia="fr-FR"/>
        </w:rPr>
      </w:pPr>
    </w:p>
    <w:p w14:paraId="13A42165"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1AA1DF9C" w14:textId="77777777" w:rsidR="00F928DF" w:rsidRPr="005734E3" w:rsidRDefault="00F928DF" w:rsidP="00F928DF">
      <w:pPr>
        <w:suppressAutoHyphens w:val="0"/>
        <w:jc w:val="both"/>
        <w:rPr>
          <w:rFonts w:ascii="Arial" w:hAnsi="Arial" w:cs="Arial"/>
          <w:b/>
          <w:i/>
          <w:sz w:val="20"/>
          <w:szCs w:val="20"/>
          <w:lang w:eastAsia="fr-FR"/>
        </w:rPr>
      </w:pPr>
    </w:p>
    <w:p w14:paraId="4F0C14D3"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1D87C27D"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7C3CF519" w14:textId="77777777" w:rsidR="00F928DF" w:rsidRPr="005734E3" w:rsidRDefault="00F928DF" w:rsidP="00F928DF">
      <w:pPr>
        <w:jc w:val="both"/>
        <w:rPr>
          <w:rFonts w:ascii="Arial" w:hAnsi="Arial" w:cs="Arial"/>
          <w:bCs/>
          <w:sz w:val="22"/>
        </w:rPr>
      </w:pPr>
    </w:p>
    <w:p w14:paraId="4993A90E"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DE084C">
        <w:rPr>
          <w:rFonts w:ascii="Arial" w:hAnsi="Arial" w:cs="Arial"/>
          <w:bCs/>
          <w:sz w:val="22"/>
        </w:rPr>
      </w:r>
      <w:r w:rsidR="00DE084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40C96A5C" w14:textId="77777777" w:rsidR="00F928DF" w:rsidRPr="005734E3" w:rsidRDefault="00F928DF" w:rsidP="00F928DF">
      <w:pPr>
        <w:jc w:val="both"/>
        <w:rPr>
          <w:rFonts w:ascii="Arial" w:hAnsi="Arial" w:cs="Arial"/>
          <w:bCs/>
          <w:sz w:val="22"/>
        </w:rPr>
      </w:pPr>
    </w:p>
    <w:p w14:paraId="0A0210F5"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DE084C">
        <w:rPr>
          <w:rFonts w:ascii="Arial" w:hAnsi="Arial" w:cs="Arial"/>
          <w:bCs/>
          <w:sz w:val="22"/>
        </w:rPr>
      </w:r>
      <w:r w:rsidR="00DE084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0C515010"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26792D1D" w14:textId="77777777" w:rsidR="00F928DF" w:rsidRPr="005734E3" w:rsidRDefault="00F928DF" w:rsidP="00F928DF">
      <w:pPr>
        <w:jc w:val="both"/>
        <w:rPr>
          <w:rFonts w:ascii="Arial" w:hAnsi="Arial" w:cs="Arial"/>
          <w:bCs/>
          <w:sz w:val="22"/>
        </w:rPr>
      </w:pPr>
    </w:p>
    <w:p w14:paraId="11C466F6"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36AEB266"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66FED462"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5926B1EE"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3C84DABE" w14:textId="06642C64" w:rsidR="00F928DF" w:rsidRPr="005734E3" w:rsidRDefault="00F928DF" w:rsidP="00F928DF">
      <w:pPr>
        <w:jc w:val="both"/>
        <w:rPr>
          <w:rFonts w:ascii="Arial" w:hAnsi="Arial" w:cs="Arial"/>
          <w:bCs/>
          <w:sz w:val="22"/>
        </w:rPr>
      </w:pPr>
      <w:r w:rsidRPr="005734E3">
        <w:rPr>
          <w:rFonts w:ascii="Arial" w:hAnsi="Arial" w:cs="Arial"/>
          <w:bCs/>
          <w:sz w:val="22"/>
        </w:rPr>
        <w:lastRenderedPageBreak/>
        <w:t xml:space="preserve">M’engage, si le marché m’est attribué, à fournir les documents listés à l’article </w:t>
      </w:r>
      <w:r w:rsidR="002633A3">
        <w:rPr>
          <w:rFonts w:ascii="Arial" w:hAnsi="Arial" w:cs="Arial"/>
          <w:bCs/>
          <w:sz w:val="22"/>
        </w:rPr>
        <w:t xml:space="preserve">R3143-7 et suivants du code la commande </w:t>
      </w:r>
      <w:r w:rsidR="00511B80">
        <w:rPr>
          <w:rFonts w:ascii="Arial" w:hAnsi="Arial" w:cs="Arial"/>
          <w:bCs/>
          <w:sz w:val="22"/>
        </w:rPr>
        <w:t xml:space="preserve">publique </w:t>
      </w:r>
      <w:r w:rsidR="00511B80" w:rsidRPr="005734E3">
        <w:rPr>
          <w:rFonts w:ascii="Arial" w:hAnsi="Arial" w:cs="Arial"/>
          <w:bCs/>
          <w:sz w:val="22"/>
        </w:rPr>
        <w:t>et</w:t>
      </w:r>
      <w:r w:rsidRPr="005734E3">
        <w:rPr>
          <w:rFonts w:ascii="Arial" w:hAnsi="Arial" w:cs="Arial"/>
          <w:bCs/>
          <w:sz w:val="22"/>
        </w:rPr>
        <w:t xml:space="preserve">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4FC87859" w14:textId="77777777" w:rsidR="00F928DF" w:rsidRPr="005734E3" w:rsidRDefault="00F928DF" w:rsidP="00F928DF">
      <w:pPr>
        <w:jc w:val="both"/>
        <w:rPr>
          <w:rFonts w:ascii="Arial" w:hAnsi="Arial" w:cs="Arial"/>
          <w:bCs/>
          <w:sz w:val="22"/>
        </w:rPr>
      </w:pPr>
    </w:p>
    <w:p w14:paraId="58BDD98E"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064FF3A8" w14:textId="77777777" w:rsidR="003D2230" w:rsidRPr="005734E3" w:rsidRDefault="003D2230" w:rsidP="00E47368">
      <w:pPr>
        <w:rPr>
          <w:rFonts w:ascii="Arial" w:hAnsi="Arial" w:cs="Arial"/>
          <w:bCs/>
          <w:sz w:val="22"/>
        </w:rPr>
      </w:pPr>
    </w:p>
    <w:p w14:paraId="44432A0E"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5FB13380" w14:textId="77777777" w:rsidR="003D2230" w:rsidRPr="005734E3" w:rsidRDefault="003D2230" w:rsidP="00E47368">
      <w:pPr>
        <w:rPr>
          <w:rFonts w:ascii="Arial" w:hAnsi="Arial" w:cs="Arial"/>
          <w:bCs/>
          <w:sz w:val="22"/>
        </w:rPr>
      </w:pPr>
    </w:p>
    <w:p w14:paraId="2C119C3A" w14:textId="77777777" w:rsidR="003D2230" w:rsidRPr="005734E3" w:rsidRDefault="003D2230" w:rsidP="00E47368">
      <w:pPr>
        <w:rPr>
          <w:rFonts w:ascii="Arial" w:hAnsi="Arial" w:cs="Arial"/>
          <w:bCs/>
          <w:sz w:val="22"/>
        </w:rPr>
      </w:pPr>
    </w:p>
    <w:p w14:paraId="3AA33809"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22A97861"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5A7BE32D" w14:textId="77777777" w:rsidR="005335CD" w:rsidRPr="005734E3" w:rsidRDefault="005335CD">
      <w:pPr>
        <w:rPr>
          <w:rFonts w:ascii="Arial" w:hAnsi="Arial" w:cs="Arial"/>
          <w:bCs/>
          <w:sz w:val="22"/>
        </w:rPr>
      </w:pPr>
    </w:p>
    <w:p w14:paraId="5DC70931" w14:textId="77777777" w:rsidR="00E16428" w:rsidRPr="005734E3" w:rsidRDefault="00E16428">
      <w:pPr>
        <w:rPr>
          <w:rFonts w:ascii="Arial" w:hAnsi="Arial" w:cs="Arial"/>
          <w:bCs/>
          <w:sz w:val="22"/>
        </w:rPr>
      </w:pPr>
    </w:p>
    <w:p w14:paraId="37B88075" w14:textId="77777777" w:rsidR="006E739C" w:rsidRPr="005734E3" w:rsidRDefault="006E739C">
      <w:pPr>
        <w:rPr>
          <w:rFonts w:ascii="Arial" w:hAnsi="Arial" w:cs="Arial"/>
          <w:bCs/>
          <w:sz w:val="22"/>
        </w:rPr>
      </w:pPr>
    </w:p>
    <w:p w14:paraId="3C24D24F" w14:textId="77777777" w:rsidR="006E739C" w:rsidRPr="005734E3" w:rsidRDefault="006E739C">
      <w:pPr>
        <w:rPr>
          <w:rFonts w:ascii="Arial" w:hAnsi="Arial" w:cs="Arial"/>
          <w:bCs/>
          <w:sz w:val="22"/>
        </w:rPr>
      </w:pPr>
    </w:p>
    <w:p w14:paraId="6BA4F750" w14:textId="77777777" w:rsidR="006E739C" w:rsidRPr="005734E3" w:rsidRDefault="006E739C">
      <w:pPr>
        <w:rPr>
          <w:rFonts w:ascii="Arial" w:hAnsi="Arial" w:cs="Arial"/>
          <w:bCs/>
          <w:sz w:val="22"/>
        </w:rPr>
      </w:pPr>
    </w:p>
    <w:p w14:paraId="32B0B75E" w14:textId="77777777" w:rsidR="00E16428" w:rsidRPr="005734E3" w:rsidRDefault="00E16428">
      <w:pPr>
        <w:rPr>
          <w:rFonts w:ascii="Arial" w:hAnsi="Arial" w:cs="Arial"/>
          <w:bCs/>
          <w:sz w:val="22"/>
        </w:rPr>
      </w:pPr>
    </w:p>
    <w:p w14:paraId="40775C01" w14:textId="77777777" w:rsidR="009D6129" w:rsidRPr="005734E3" w:rsidRDefault="009D6129" w:rsidP="009D6129">
      <w:pPr>
        <w:rPr>
          <w:rFonts w:ascii="Arial" w:hAnsi="Arial" w:cs="Arial"/>
          <w:bCs/>
          <w:sz w:val="22"/>
        </w:rPr>
      </w:pPr>
    </w:p>
    <w:p w14:paraId="3E115773"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3A549C63" w14:textId="77777777" w:rsidR="009D6129" w:rsidRPr="005734E3" w:rsidRDefault="009D6129" w:rsidP="009D6129">
      <w:pPr>
        <w:jc w:val="center"/>
        <w:rPr>
          <w:rFonts w:ascii="Arial" w:hAnsi="Arial" w:cs="Arial"/>
          <w:b/>
          <w:bCs/>
          <w:sz w:val="22"/>
        </w:rPr>
      </w:pPr>
    </w:p>
    <w:p w14:paraId="5B0051FD" w14:textId="77777777" w:rsidR="009D6129" w:rsidRPr="005734E3" w:rsidRDefault="009D6129" w:rsidP="009D6129">
      <w:pPr>
        <w:jc w:val="center"/>
        <w:rPr>
          <w:rFonts w:ascii="Arial" w:hAnsi="Arial" w:cs="Arial"/>
          <w:b/>
          <w:bCs/>
          <w:sz w:val="22"/>
        </w:rPr>
      </w:pPr>
    </w:p>
    <w:p w14:paraId="36563073"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238D87F1" w14:textId="77777777" w:rsidR="009D6129" w:rsidRPr="005734E3" w:rsidRDefault="009D6129">
      <w:pPr>
        <w:rPr>
          <w:rFonts w:ascii="Arial" w:hAnsi="Arial" w:cs="Arial"/>
          <w:bCs/>
          <w:sz w:val="22"/>
        </w:rPr>
      </w:pPr>
    </w:p>
    <w:p w14:paraId="07A4EC11" w14:textId="77777777" w:rsidR="009D6129" w:rsidRPr="005734E3" w:rsidRDefault="009D6129">
      <w:pPr>
        <w:rPr>
          <w:rFonts w:ascii="Arial" w:hAnsi="Arial" w:cs="Arial"/>
          <w:bCs/>
          <w:sz w:val="22"/>
        </w:rPr>
      </w:pPr>
    </w:p>
    <w:p w14:paraId="5D00EE8A" w14:textId="77777777" w:rsidR="009D6129" w:rsidRPr="005734E3" w:rsidRDefault="009D6129">
      <w:pPr>
        <w:rPr>
          <w:rFonts w:ascii="Arial" w:hAnsi="Arial" w:cs="Arial"/>
          <w:bCs/>
          <w:sz w:val="22"/>
        </w:rPr>
      </w:pPr>
    </w:p>
    <w:p w14:paraId="07CBFDFA" w14:textId="77777777" w:rsidR="009D6129" w:rsidRPr="005734E3" w:rsidRDefault="009D6129">
      <w:pPr>
        <w:rPr>
          <w:rFonts w:ascii="Arial" w:hAnsi="Arial" w:cs="Arial"/>
          <w:bCs/>
          <w:sz w:val="22"/>
        </w:rPr>
      </w:pPr>
    </w:p>
    <w:p w14:paraId="37DB0B21" w14:textId="77777777" w:rsidR="009D6129" w:rsidRDefault="009D6129">
      <w:pPr>
        <w:rPr>
          <w:rFonts w:ascii="Arial" w:hAnsi="Arial" w:cs="Arial"/>
          <w:bCs/>
          <w:sz w:val="22"/>
        </w:rPr>
      </w:pPr>
    </w:p>
    <w:p w14:paraId="6946CA60" w14:textId="77777777" w:rsidR="002B5C8D" w:rsidRDefault="002B5C8D">
      <w:pPr>
        <w:rPr>
          <w:rFonts w:ascii="Arial" w:hAnsi="Arial" w:cs="Arial"/>
          <w:bCs/>
          <w:sz w:val="22"/>
        </w:rPr>
      </w:pPr>
    </w:p>
    <w:p w14:paraId="5BCEB976" w14:textId="77777777" w:rsidR="002B5C8D" w:rsidRDefault="002B5C8D">
      <w:pPr>
        <w:rPr>
          <w:rFonts w:ascii="Arial" w:hAnsi="Arial" w:cs="Arial"/>
          <w:bCs/>
          <w:sz w:val="22"/>
        </w:rPr>
      </w:pPr>
    </w:p>
    <w:p w14:paraId="24ADD5FC" w14:textId="77777777" w:rsidR="002B5C8D" w:rsidRPr="005734E3" w:rsidRDefault="002B5C8D">
      <w:pPr>
        <w:rPr>
          <w:rFonts w:ascii="Arial" w:hAnsi="Arial" w:cs="Arial"/>
          <w:bCs/>
          <w:sz w:val="22"/>
        </w:rPr>
      </w:pPr>
    </w:p>
    <w:p w14:paraId="3BF6F086" w14:textId="77777777" w:rsidR="00E16428" w:rsidRPr="005734E3" w:rsidRDefault="00E16428">
      <w:pPr>
        <w:rPr>
          <w:rFonts w:ascii="Arial" w:hAnsi="Arial" w:cs="Arial"/>
          <w:bCs/>
          <w:sz w:val="22"/>
        </w:rPr>
      </w:pPr>
    </w:p>
    <w:p w14:paraId="0B762591" w14:textId="77777777" w:rsidR="00971A98" w:rsidRPr="005734E3" w:rsidRDefault="00971A98" w:rsidP="00B34CEB">
      <w:pPr>
        <w:jc w:val="right"/>
        <w:rPr>
          <w:rFonts w:ascii="Arial" w:hAnsi="Arial" w:cs="Arial"/>
          <w:b/>
          <w:bCs/>
          <w:sz w:val="22"/>
        </w:rPr>
      </w:pPr>
    </w:p>
    <w:p w14:paraId="4E8BD9D5"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66309605" w14:textId="77777777" w:rsidR="00BC1222" w:rsidRPr="005734E3" w:rsidRDefault="00BC1222" w:rsidP="00B34CEB">
      <w:pPr>
        <w:jc w:val="right"/>
        <w:rPr>
          <w:rFonts w:ascii="Arial" w:hAnsi="Arial" w:cs="Arial"/>
          <w:bCs/>
          <w:sz w:val="22"/>
        </w:rPr>
      </w:pPr>
    </w:p>
    <w:p w14:paraId="70F82F41" w14:textId="77777777" w:rsidR="00AC609D" w:rsidRPr="005734E3" w:rsidRDefault="00AC609D" w:rsidP="00B34CEB">
      <w:pPr>
        <w:jc w:val="right"/>
        <w:rPr>
          <w:rFonts w:ascii="Arial" w:hAnsi="Arial" w:cs="Arial"/>
          <w:bCs/>
          <w:sz w:val="22"/>
        </w:rPr>
      </w:pPr>
    </w:p>
    <w:p w14:paraId="7C39D0F6"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5112736A" w14:textId="77777777" w:rsidR="00BC1222" w:rsidRPr="005734E3" w:rsidRDefault="00BC1222" w:rsidP="00B34CEB">
      <w:pPr>
        <w:jc w:val="right"/>
        <w:rPr>
          <w:rFonts w:ascii="Arial" w:hAnsi="Arial" w:cs="Arial"/>
          <w:bCs/>
          <w:sz w:val="22"/>
          <w:szCs w:val="10"/>
        </w:rPr>
      </w:pPr>
    </w:p>
    <w:p w14:paraId="4BE281B3"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4B9681D9" w14:textId="77777777" w:rsidR="00560930" w:rsidRPr="005734E3" w:rsidRDefault="00560930" w:rsidP="00B34CEB">
      <w:pPr>
        <w:jc w:val="right"/>
        <w:rPr>
          <w:rFonts w:ascii="Arial" w:hAnsi="Arial" w:cs="Arial"/>
          <w:bCs/>
          <w:sz w:val="22"/>
        </w:rPr>
      </w:pPr>
    </w:p>
    <w:p w14:paraId="68004928" w14:textId="77777777" w:rsidR="00560930" w:rsidRPr="005734E3" w:rsidRDefault="00560930" w:rsidP="00B34CEB">
      <w:pPr>
        <w:jc w:val="right"/>
        <w:rPr>
          <w:rFonts w:ascii="Arial" w:hAnsi="Arial" w:cs="Arial"/>
          <w:bCs/>
          <w:sz w:val="22"/>
        </w:rPr>
      </w:pPr>
    </w:p>
    <w:p w14:paraId="6E036FE0"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14E7D73E" w14:textId="77777777" w:rsidR="00560930" w:rsidRPr="005734E3" w:rsidRDefault="00560930" w:rsidP="00560930">
      <w:pPr>
        <w:suppressAutoHyphens w:val="0"/>
        <w:jc w:val="both"/>
        <w:rPr>
          <w:rFonts w:ascii="Arial" w:hAnsi="Arial" w:cs="Arial"/>
          <w:sz w:val="20"/>
          <w:szCs w:val="20"/>
          <w:lang w:eastAsia="fr-FR"/>
        </w:rPr>
      </w:pPr>
    </w:p>
    <w:p w14:paraId="1D392A89" w14:textId="77777777" w:rsidR="004556E9" w:rsidRPr="005734E3" w:rsidRDefault="004556E9" w:rsidP="00560930">
      <w:pPr>
        <w:suppressAutoHyphens w:val="0"/>
        <w:jc w:val="both"/>
        <w:rPr>
          <w:rFonts w:ascii="Arial" w:hAnsi="Arial" w:cs="Arial"/>
          <w:sz w:val="20"/>
          <w:szCs w:val="20"/>
          <w:lang w:eastAsia="fr-FR"/>
        </w:rPr>
      </w:pPr>
    </w:p>
    <w:p w14:paraId="35218869" w14:textId="77777777" w:rsidR="004556E9" w:rsidRPr="005734E3" w:rsidRDefault="004556E9" w:rsidP="00560930">
      <w:pPr>
        <w:suppressAutoHyphens w:val="0"/>
        <w:jc w:val="both"/>
        <w:rPr>
          <w:rFonts w:ascii="Arial" w:hAnsi="Arial" w:cs="Arial"/>
          <w:sz w:val="20"/>
          <w:szCs w:val="20"/>
          <w:lang w:eastAsia="fr-FR"/>
        </w:rPr>
      </w:pPr>
    </w:p>
    <w:p w14:paraId="627AF84A"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2294080D" w14:textId="77777777" w:rsidR="00560930" w:rsidRPr="005734E3" w:rsidRDefault="00560930" w:rsidP="00560930">
      <w:pPr>
        <w:suppressAutoHyphens w:val="0"/>
        <w:jc w:val="both"/>
        <w:rPr>
          <w:rFonts w:ascii="Arial" w:hAnsi="Arial" w:cs="Arial"/>
          <w:sz w:val="22"/>
          <w:szCs w:val="22"/>
          <w:lang w:eastAsia="fr-FR"/>
        </w:rPr>
      </w:pPr>
    </w:p>
    <w:p w14:paraId="2405940B" w14:textId="77777777" w:rsidR="00560930" w:rsidRPr="005734E3" w:rsidRDefault="00560930" w:rsidP="00560930">
      <w:pPr>
        <w:suppressAutoHyphens w:val="0"/>
        <w:jc w:val="both"/>
        <w:rPr>
          <w:rFonts w:ascii="Arial" w:hAnsi="Arial" w:cs="Arial"/>
          <w:sz w:val="22"/>
          <w:szCs w:val="22"/>
          <w:lang w:eastAsia="fr-FR"/>
        </w:rPr>
      </w:pPr>
    </w:p>
    <w:p w14:paraId="050D421E"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68AE1D63"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7AAA4A69"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71F58A1D"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73C070FE"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DE084C">
        <w:rPr>
          <w:rFonts w:ascii="Arial" w:hAnsi="Arial" w:cs="Arial"/>
          <w:sz w:val="22"/>
          <w:szCs w:val="22"/>
          <w:lang w:eastAsia="fr-FR"/>
        </w:rPr>
      </w:r>
      <w:r w:rsidR="00DE084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38BBC738"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16D68E6E"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4022D8B2" w14:textId="77777777" w:rsidR="00560930" w:rsidRPr="005734E3" w:rsidRDefault="00560930" w:rsidP="00560930">
      <w:pPr>
        <w:suppressAutoHyphens w:val="0"/>
        <w:jc w:val="both"/>
        <w:rPr>
          <w:rFonts w:ascii="Arial" w:hAnsi="Arial" w:cs="Arial"/>
          <w:sz w:val="22"/>
          <w:szCs w:val="22"/>
          <w:lang w:eastAsia="fr-FR"/>
        </w:rPr>
      </w:pPr>
    </w:p>
    <w:p w14:paraId="13DFEA20" w14:textId="77777777" w:rsidR="00560930" w:rsidRPr="005734E3" w:rsidRDefault="00560930" w:rsidP="00560930">
      <w:pPr>
        <w:suppressAutoHyphens w:val="0"/>
        <w:jc w:val="both"/>
        <w:rPr>
          <w:rFonts w:ascii="Arial" w:hAnsi="Arial" w:cs="Arial"/>
          <w:sz w:val="22"/>
          <w:szCs w:val="22"/>
          <w:lang w:eastAsia="fr-FR"/>
        </w:rPr>
      </w:pPr>
    </w:p>
    <w:p w14:paraId="10258FB7" w14:textId="77777777" w:rsidR="00560930" w:rsidRPr="005734E3" w:rsidRDefault="00560930" w:rsidP="00560930">
      <w:pPr>
        <w:suppressAutoHyphens w:val="0"/>
        <w:jc w:val="both"/>
        <w:rPr>
          <w:rFonts w:ascii="Arial" w:hAnsi="Arial" w:cs="Arial"/>
          <w:sz w:val="22"/>
          <w:szCs w:val="22"/>
          <w:lang w:eastAsia="fr-FR"/>
        </w:rPr>
      </w:pPr>
    </w:p>
    <w:p w14:paraId="0C071AE7" w14:textId="77777777" w:rsidR="00560930" w:rsidRPr="005734E3" w:rsidRDefault="00560930" w:rsidP="00560930">
      <w:pPr>
        <w:suppressAutoHyphens w:val="0"/>
        <w:jc w:val="both"/>
        <w:rPr>
          <w:rFonts w:ascii="Arial" w:hAnsi="Arial" w:cs="Arial"/>
          <w:sz w:val="22"/>
          <w:szCs w:val="22"/>
          <w:lang w:eastAsia="fr-FR"/>
        </w:rPr>
      </w:pPr>
    </w:p>
    <w:p w14:paraId="079FC4F9"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175428A6" w14:textId="77777777" w:rsidR="00560930" w:rsidRPr="005734E3" w:rsidRDefault="00560930" w:rsidP="00560930">
      <w:pPr>
        <w:suppressAutoHyphens w:val="0"/>
        <w:jc w:val="both"/>
        <w:rPr>
          <w:rFonts w:ascii="Arial" w:hAnsi="Arial" w:cs="Arial"/>
          <w:sz w:val="22"/>
          <w:szCs w:val="22"/>
          <w:lang w:eastAsia="fr-FR"/>
        </w:rPr>
      </w:pPr>
    </w:p>
    <w:p w14:paraId="12A837E2" w14:textId="77777777" w:rsidR="00560930" w:rsidRPr="005734E3" w:rsidRDefault="00560930" w:rsidP="00560930">
      <w:pPr>
        <w:suppressAutoHyphens w:val="0"/>
        <w:jc w:val="both"/>
        <w:rPr>
          <w:rFonts w:ascii="Arial" w:hAnsi="Arial" w:cs="Arial"/>
          <w:sz w:val="22"/>
          <w:szCs w:val="22"/>
          <w:lang w:eastAsia="fr-FR"/>
        </w:rPr>
      </w:pPr>
    </w:p>
    <w:p w14:paraId="5A7488D4" w14:textId="77777777" w:rsidR="00560930" w:rsidRPr="005734E3" w:rsidRDefault="00560930" w:rsidP="00560930">
      <w:pPr>
        <w:suppressAutoHyphens w:val="0"/>
        <w:jc w:val="both"/>
        <w:rPr>
          <w:rFonts w:ascii="Arial" w:hAnsi="Arial" w:cs="Arial"/>
          <w:sz w:val="22"/>
          <w:szCs w:val="22"/>
          <w:lang w:eastAsia="fr-FR"/>
        </w:rPr>
      </w:pPr>
    </w:p>
    <w:p w14:paraId="43B221E7" w14:textId="77777777" w:rsidR="00560930" w:rsidRPr="005734E3" w:rsidRDefault="00560930" w:rsidP="00560930">
      <w:pPr>
        <w:suppressAutoHyphens w:val="0"/>
        <w:jc w:val="both"/>
        <w:rPr>
          <w:rFonts w:ascii="Arial" w:hAnsi="Arial" w:cs="Arial"/>
          <w:sz w:val="22"/>
          <w:szCs w:val="22"/>
          <w:lang w:eastAsia="fr-FR"/>
        </w:rPr>
      </w:pPr>
    </w:p>
    <w:p w14:paraId="23CB828C" w14:textId="77777777" w:rsidR="003648D5" w:rsidRPr="005734E3" w:rsidRDefault="003648D5" w:rsidP="003648D5">
      <w:pPr>
        <w:suppressAutoHyphens w:val="0"/>
        <w:jc w:val="both"/>
        <w:rPr>
          <w:rFonts w:ascii="Arial" w:hAnsi="Arial" w:cs="Arial"/>
          <w:sz w:val="22"/>
          <w:szCs w:val="22"/>
          <w:lang w:eastAsia="fr-FR"/>
        </w:rPr>
      </w:pPr>
    </w:p>
    <w:p w14:paraId="515BF05A" w14:textId="77777777" w:rsidR="003648D5" w:rsidRPr="005734E3" w:rsidRDefault="003648D5" w:rsidP="003648D5">
      <w:pPr>
        <w:suppressAutoHyphens w:val="0"/>
        <w:jc w:val="both"/>
        <w:rPr>
          <w:rFonts w:ascii="Arial" w:hAnsi="Arial" w:cs="Arial"/>
          <w:sz w:val="22"/>
          <w:szCs w:val="22"/>
          <w:lang w:eastAsia="fr-FR"/>
        </w:rPr>
      </w:pPr>
    </w:p>
    <w:p w14:paraId="4F208F13" w14:textId="77777777" w:rsidR="003648D5" w:rsidRPr="005734E3" w:rsidRDefault="003648D5" w:rsidP="003648D5">
      <w:pPr>
        <w:suppressAutoHyphens w:val="0"/>
        <w:jc w:val="both"/>
        <w:rPr>
          <w:rFonts w:ascii="Arial" w:hAnsi="Arial" w:cs="Arial"/>
          <w:sz w:val="22"/>
          <w:szCs w:val="22"/>
          <w:lang w:eastAsia="fr-FR"/>
        </w:rPr>
      </w:pPr>
    </w:p>
    <w:p w14:paraId="2F1DB8B3"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22437AFA" w14:textId="77777777" w:rsidR="00012184" w:rsidRPr="005734E3" w:rsidRDefault="00012184" w:rsidP="00B34CEB">
      <w:pPr>
        <w:jc w:val="right"/>
        <w:rPr>
          <w:rFonts w:ascii="Arial" w:hAnsi="Arial" w:cs="Arial"/>
          <w:bCs/>
          <w:sz w:val="22"/>
        </w:rPr>
      </w:pPr>
    </w:p>
    <w:p w14:paraId="11D19B65" w14:textId="77777777" w:rsidR="00012184" w:rsidRPr="005734E3" w:rsidRDefault="00012184" w:rsidP="00B34CEB">
      <w:pPr>
        <w:jc w:val="right"/>
        <w:rPr>
          <w:rFonts w:ascii="Arial" w:hAnsi="Arial" w:cs="Arial"/>
          <w:bCs/>
          <w:sz w:val="22"/>
        </w:rPr>
      </w:pPr>
    </w:p>
    <w:p w14:paraId="31432B9D" w14:textId="77777777" w:rsidR="00012184" w:rsidRPr="005734E3" w:rsidRDefault="00012184" w:rsidP="00B34CEB">
      <w:pPr>
        <w:jc w:val="right"/>
        <w:rPr>
          <w:rFonts w:ascii="Arial" w:hAnsi="Arial" w:cs="Arial"/>
          <w:bCs/>
          <w:sz w:val="22"/>
        </w:rPr>
      </w:pPr>
    </w:p>
    <w:p w14:paraId="78ECE92B" w14:textId="77777777" w:rsidR="00012184" w:rsidRPr="005734E3" w:rsidRDefault="00012184" w:rsidP="00B34CEB">
      <w:pPr>
        <w:jc w:val="right"/>
        <w:rPr>
          <w:rFonts w:ascii="Arial" w:hAnsi="Arial" w:cs="Arial"/>
          <w:bCs/>
          <w:sz w:val="22"/>
        </w:rPr>
      </w:pPr>
    </w:p>
    <w:p w14:paraId="33BA0D3C" w14:textId="77777777" w:rsidR="00012184" w:rsidRPr="005734E3" w:rsidRDefault="00012184" w:rsidP="00B34CEB">
      <w:pPr>
        <w:jc w:val="right"/>
        <w:rPr>
          <w:rFonts w:ascii="Arial" w:hAnsi="Arial" w:cs="Arial"/>
          <w:bCs/>
          <w:sz w:val="22"/>
        </w:rPr>
      </w:pPr>
    </w:p>
    <w:p w14:paraId="039A7EF5" w14:textId="77777777" w:rsidR="00012184" w:rsidRPr="005734E3" w:rsidRDefault="00012184" w:rsidP="00012184">
      <w:pPr>
        <w:rPr>
          <w:rFonts w:ascii="Arial" w:hAnsi="Arial" w:cs="Arial"/>
          <w:bCs/>
          <w:sz w:val="22"/>
        </w:rPr>
      </w:pPr>
    </w:p>
    <w:p w14:paraId="59052D68" w14:textId="77777777" w:rsidR="00012184" w:rsidRPr="005734E3" w:rsidRDefault="00012184" w:rsidP="00012184">
      <w:pPr>
        <w:rPr>
          <w:rFonts w:ascii="Arial" w:hAnsi="Arial" w:cs="Arial"/>
          <w:bCs/>
          <w:sz w:val="22"/>
        </w:rPr>
      </w:pPr>
    </w:p>
    <w:p w14:paraId="36ABD5A9"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793076ED"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CBADA" w14:textId="77777777" w:rsidR="00A246E8" w:rsidRDefault="00A246E8" w:rsidP="005335CD">
      <w:r>
        <w:separator/>
      </w:r>
    </w:p>
  </w:endnote>
  <w:endnote w:type="continuationSeparator" w:id="0">
    <w:p w14:paraId="192B97A7"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2B43"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D12EF2">
      <w:rPr>
        <w:rFonts w:ascii="Arial Narrow" w:hAnsi="Arial Narrow" w:cs="Arial"/>
        <w:noProof/>
        <w:sz w:val="16"/>
        <w:szCs w:val="16"/>
        <w:lang w:eastAsia="fr-FR"/>
      </w:rPr>
      <w:t>5</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D12EF2">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336E716C" w14:textId="77777777" w:rsidR="00721548" w:rsidRDefault="00721548">
    <w:pPr>
      <w:pStyle w:val="Pieddepage"/>
      <w:jc w:val="right"/>
    </w:pPr>
  </w:p>
  <w:p w14:paraId="2F020C09"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F6DB0" w14:textId="77777777" w:rsidR="00A246E8" w:rsidRDefault="00A246E8" w:rsidP="005335CD">
      <w:r>
        <w:separator/>
      </w:r>
    </w:p>
  </w:footnote>
  <w:footnote w:type="continuationSeparator" w:id="0">
    <w:p w14:paraId="2D005395" w14:textId="77777777" w:rsidR="00A246E8" w:rsidRDefault="00A246E8" w:rsidP="005335CD">
      <w:r>
        <w:continuationSeparator/>
      </w:r>
    </w:p>
  </w:footnote>
  <w:footnote w:id="1">
    <w:p w14:paraId="5E19BE3D"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1CA41982"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5E734C05"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083833B6"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57B71"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1C8A4F1A" wp14:editId="0109554B">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2D86E0"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739C1DA2"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4729BD06"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B0D83" w14:textId="77777777" w:rsidR="00721548" w:rsidRPr="00BA2F8C" w:rsidRDefault="00721548" w:rsidP="00176A45">
    <w:pPr>
      <w:pStyle w:val="En-tte"/>
      <w:jc w:val="center"/>
      <w:rPr>
        <w:b/>
      </w:rPr>
    </w:pPr>
    <w:r w:rsidRPr="00BA2F8C">
      <w:rPr>
        <w:rFonts w:ascii="Cambria" w:eastAsia="MS ??" w:hAnsi="Cambria"/>
        <w:b/>
        <w:noProof/>
        <w:sz w:val="24"/>
        <w:szCs w:val="24"/>
      </w:rPr>
      <w:t xml:space="preserve">ANNEXE N° </w:t>
    </w:r>
    <w:r>
      <w:rPr>
        <w:rFonts w:ascii="Cambria" w:eastAsia="MS ??" w:hAnsi="Cambria"/>
        <w:b/>
        <w:noProof/>
        <w:sz w:val="24"/>
        <w:szCs w:val="24"/>
      </w:rPr>
      <w:t>2</w:t>
    </w:r>
    <w:r w:rsidRPr="00BA2F8C">
      <w:rPr>
        <w:rFonts w:ascii="Cambria" w:eastAsia="MS ??" w:hAnsi="Cambria"/>
        <w:b/>
        <w:noProof/>
        <w:sz w:val="24"/>
        <w:szCs w:val="24"/>
      </w:rPr>
      <w:t xml:space="preserve"> : </w:t>
    </w:r>
    <w:r>
      <w:rPr>
        <w:rFonts w:ascii="Cambria" w:eastAsia="MS ??" w:hAnsi="Cambria"/>
        <w:b/>
        <w:noProof/>
        <w:sz w:val="24"/>
        <w:szCs w:val="24"/>
      </w:rPr>
      <w:t>BORDEREAU DES PRIX UNITAIRES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45B2"/>
    <w:rsid w:val="000F6683"/>
    <w:rsid w:val="00115B22"/>
    <w:rsid w:val="00143F9D"/>
    <w:rsid w:val="00145B08"/>
    <w:rsid w:val="0016786F"/>
    <w:rsid w:val="00176A45"/>
    <w:rsid w:val="00187F9B"/>
    <w:rsid w:val="001B31A4"/>
    <w:rsid w:val="001D1DDA"/>
    <w:rsid w:val="00234FD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5CB2"/>
    <w:rsid w:val="003648D5"/>
    <w:rsid w:val="00367F5B"/>
    <w:rsid w:val="00371872"/>
    <w:rsid w:val="00373294"/>
    <w:rsid w:val="003776D2"/>
    <w:rsid w:val="00391B7B"/>
    <w:rsid w:val="00397644"/>
    <w:rsid w:val="003D2230"/>
    <w:rsid w:val="003E2A7D"/>
    <w:rsid w:val="003E481D"/>
    <w:rsid w:val="00401012"/>
    <w:rsid w:val="004011A5"/>
    <w:rsid w:val="004016C7"/>
    <w:rsid w:val="00401740"/>
    <w:rsid w:val="004021B5"/>
    <w:rsid w:val="00403F20"/>
    <w:rsid w:val="00426A3F"/>
    <w:rsid w:val="004366E4"/>
    <w:rsid w:val="00447FE0"/>
    <w:rsid w:val="004556E9"/>
    <w:rsid w:val="004868CD"/>
    <w:rsid w:val="00494100"/>
    <w:rsid w:val="004A043F"/>
    <w:rsid w:val="004A1954"/>
    <w:rsid w:val="004A58FC"/>
    <w:rsid w:val="004B5C2D"/>
    <w:rsid w:val="004C1DE3"/>
    <w:rsid w:val="004C1E8F"/>
    <w:rsid w:val="004C3E74"/>
    <w:rsid w:val="004D0787"/>
    <w:rsid w:val="004D791C"/>
    <w:rsid w:val="004F0E57"/>
    <w:rsid w:val="004F4515"/>
    <w:rsid w:val="00511B80"/>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A30B2"/>
    <w:rsid w:val="006A6971"/>
    <w:rsid w:val="006A7BA9"/>
    <w:rsid w:val="006B092D"/>
    <w:rsid w:val="006C17A5"/>
    <w:rsid w:val="006C626F"/>
    <w:rsid w:val="006C73DD"/>
    <w:rsid w:val="006E0076"/>
    <w:rsid w:val="006E739C"/>
    <w:rsid w:val="00701B9F"/>
    <w:rsid w:val="007052CC"/>
    <w:rsid w:val="007105F8"/>
    <w:rsid w:val="007109A8"/>
    <w:rsid w:val="007203F0"/>
    <w:rsid w:val="00721548"/>
    <w:rsid w:val="00733D52"/>
    <w:rsid w:val="007353BD"/>
    <w:rsid w:val="00743027"/>
    <w:rsid w:val="0075454D"/>
    <w:rsid w:val="007701FE"/>
    <w:rsid w:val="00780008"/>
    <w:rsid w:val="00793A38"/>
    <w:rsid w:val="007A3250"/>
    <w:rsid w:val="007A6231"/>
    <w:rsid w:val="007A6E21"/>
    <w:rsid w:val="007B1A12"/>
    <w:rsid w:val="007D7327"/>
    <w:rsid w:val="007F744B"/>
    <w:rsid w:val="00800416"/>
    <w:rsid w:val="008052EA"/>
    <w:rsid w:val="0081035A"/>
    <w:rsid w:val="008145C3"/>
    <w:rsid w:val="00826447"/>
    <w:rsid w:val="00837991"/>
    <w:rsid w:val="008613F2"/>
    <w:rsid w:val="00884405"/>
    <w:rsid w:val="00890D63"/>
    <w:rsid w:val="00897E3B"/>
    <w:rsid w:val="008A1A7E"/>
    <w:rsid w:val="008A531C"/>
    <w:rsid w:val="008A6EAF"/>
    <w:rsid w:val="008B513A"/>
    <w:rsid w:val="008B5384"/>
    <w:rsid w:val="008C7F0C"/>
    <w:rsid w:val="008E66F9"/>
    <w:rsid w:val="00912D96"/>
    <w:rsid w:val="00921CBE"/>
    <w:rsid w:val="00930723"/>
    <w:rsid w:val="00941BB9"/>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7294"/>
    <w:rsid w:val="00BC1222"/>
    <w:rsid w:val="00BC1B5E"/>
    <w:rsid w:val="00BE038A"/>
    <w:rsid w:val="00C049BD"/>
    <w:rsid w:val="00C15DA4"/>
    <w:rsid w:val="00C335B5"/>
    <w:rsid w:val="00C60F82"/>
    <w:rsid w:val="00C727BF"/>
    <w:rsid w:val="00C968AB"/>
    <w:rsid w:val="00CA569E"/>
    <w:rsid w:val="00CB0844"/>
    <w:rsid w:val="00CB5699"/>
    <w:rsid w:val="00CC1768"/>
    <w:rsid w:val="00CE4ECB"/>
    <w:rsid w:val="00CE4F9F"/>
    <w:rsid w:val="00CF5CA4"/>
    <w:rsid w:val="00D10180"/>
    <w:rsid w:val="00D12EF2"/>
    <w:rsid w:val="00D20376"/>
    <w:rsid w:val="00D2106E"/>
    <w:rsid w:val="00D21211"/>
    <w:rsid w:val="00D33B95"/>
    <w:rsid w:val="00D37B88"/>
    <w:rsid w:val="00D546E5"/>
    <w:rsid w:val="00D625C7"/>
    <w:rsid w:val="00D92507"/>
    <w:rsid w:val="00D9698E"/>
    <w:rsid w:val="00D97903"/>
    <w:rsid w:val="00DA301C"/>
    <w:rsid w:val="00DE084C"/>
    <w:rsid w:val="00DF2CA3"/>
    <w:rsid w:val="00DF52BA"/>
    <w:rsid w:val="00E06EFE"/>
    <w:rsid w:val="00E16428"/>
    <w:rsid w:val="00E376D4"/>
    <w:rsid w:val="00E47368"/>
    <w:rsid w:val="00E52CE2"/>
    <w:rsid w:val="00E65744"/>
    <w:rsid w:val="00E72368"/>
    <w:rsid w:val="00E72B2E"/>
    <w:rsid w:val="00E75653"/>
    <w:rsid w:val="00E90804"/>
    <w:rsid w:val="00E961B7"/>
    <w:rsid w:val="00EA6547"/>
    <w:rsid w:val="00EB5BC7"/>
    <w:rsid w:val="00EB5BCC"/>
    <w:rsid w:val="00EC49F7"/>
    <w:rsid w:val="00EC6FA7"/>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2CE962B0"/>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9856D1-737E-4968-B41D-12A120D7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1731</Words>
  <Characters>9522</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11231</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6</cp:revision>
  <cp:lastPrinted>2019-06-13T07:38:00Z</cp:lastPrinted>
  <dcterms:created xsi:type="dcterms:W3CDTF">2021-10-08T09:44:00Z</dcterms:created>
  <dcterms:modified xsi:type="dcterms:W3CDTF">2025-11-27T14:07:00Z</dcterms:modified>
</cp:coreProperties>
</file>